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Default Extension="gif" ContentType="image/gif"> </Default>
  <Default Extension="jpg" ContentType="image/jpg"> </Default>
  <Default Extension="png" ContentType="image/png"> </Default>
  <Default Extension="bmp" ContentType="image/bmp"> </Default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  <Override PartName="/_xmlsignatures/sig2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59B3" w:rsidRDefault="008659B3" w:rsidP="00AD4282">
      <w:pPr>
        <w:widowControl w:val="0"/>
        <w:autoSpaceDE w:val="0"/>
        <w:autoSpaceDN w:val="0"/>
        <w:spacing w:after="0" w:line="240" w:lineRule="auto"/>
        <w:ind w:right="-31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9811385" cy="6943173"/>
            <wp:effectExtent l="19050" t="0" r="0" b="0"/>
            <wp:docPr id="3" name="Рисунок 2" descr="C:\Users\Ахмед\Downloads\МЗ 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хмед\Downloads\МЗ 2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1385" cy="694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4282" w:rsidRPr="00A14C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</w:t>
      </w:r>
    </w:p>
    <w:p w:rsidR="008659B3" w:rsidRDefault="008659B3" w:rsidP="00AD4282">
      <w:pPr>
        <w:widowControl w:val="0"/>
        <w:autoSpaceDE w:val="0"/>
        <w:autoSpaceDN w:val="0"/>
        <w:spacing w:after="0" w:line="240" w:lineRule="auto"/>
        <w:ind w:right="-31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55B5" w:rsidRPr="00A14CF0" w:rsidRDefault="00CE55B5" w:rsidP="00AD4282">
      <w:pPr>
        <w:tabs>
          <w:tab w:val="left" w:pos="3418"/>
          <w:tab w:val="center" w:pos="7072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D4282" w:rsidRPr="00A14CF0" w:rsidRDefault="00AD4282" w:rsidP="00AD4282">
      <w:pPr>
        <w:tabs>
          <w:tab w:val="left" w:pos="3418"/>
          <w:tab w:val="center" w:pos="7072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14CF0">
        <w:rPr>
          <w:rFonts w:ascii="Times New Roman" w:eastAsia="Calibri" w:hAnsi="Times New Roman" w:cs="Times New Roman"/>
          <w:b/>
          <w:sz w:val="24"/>
          <w:szCs w:val="24"/>
        </w:rPr>
        <w:t xml:space="preserve">Часть 1.  Сведения об оказываемых муниципальных </w:t>
      </w:r>
      <w:r w:rsidR="00D25C55" w:rsidRPr="00A14CF0">
        <w:rPr>
          <w:rFonts w:ascii="Times New Roman" w:eastAsia="Calibri" w:hAnsi="Times New Roman" w:cs="Times New Roman"/>
          <w:b/>
          <w:sz w:val="24"/>
          <w:szCs w:val="24"/>
        </w:rPr>
        <w:t>услугах &lt;</w:t>
      </w:r>
      <w:r w:rsidRPr="00A14CF0">
        <w:rPr>
          <w:rFonts w:ascii="Times New Roman" w:eastAsia="Calibri" w:hAnsi="Times New Roman" w:cs="Times New Roman"/>
          <w:b/>
          <w:sz w:val="24"/>
          <w:szCs w:val="24"/>
        </w:rPr>
        <w:t>1&gt;</w:t>
      </w:r>
    </w:p>
    <w:p w:rsidR="00AD4282" w:rsidRPr="00A14CF0" w:rsidRDefault="00AD4282" w:rsidP="00AD4282">
      <w:pPr>
        <w:tabs>
          <w:tab w:val="left" w:pos="3418"/>
          <w:tab w:val="center" w:pos="7072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b/>
          <w:sz w:val="28"/>
          <w:szCs w:val="28"/>
        </w:rPr>
        <w:t>Раздел 1</w:t>
      </w:r>
    </w:p>
    <w:p w:rsidR="00AD4282" w:rsidRPr="00A14CF0" w:rsidRDefault="00AD4282" w:rsidP="00AD428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14557" w:type="dxa"/>
        <w:tblInd w:w="-106" w:type="dxa"/>
        <w:tblLook w:val="00A0"/>
      </w:tblPr>
      <w:tblGrid>
        <w:gridCol w:w="11307"/>
        <w:gridCol w:w="1691"/>
        <w:gridCol w:w="1559"/>
      </w:tblGrid>
      <w:tr w:rsidR="00A14CF0" w:rsidRPr="00A14CF0" w:rsidTr="00AD4282">
        <w:tc>
          <w:tcPr>
            <w:tcW w:w="11307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 Наименование муниципальной услуги:  </w:t>
            </w:r>
          </w:p>
          <w:p w:rsidR="00AD4282" w:rsidRPr="00A14CF0" w:rsidRDefault="00AD4282" w:rsidP="00AD4282">
            <w:pPr>
              <w:rPr>
                <w:rFonts w:ascii="Times New Roman" w:eastAsia="Calibri" w:hAnsi="Times New Roman" w:cs="Times New Roman"/>
                <w:b/>
              </w:rPr>
            </w:pPr>
            <w:r w:rsidRPr="00A14CF0">
              <w:rPr>
                <w:rFonts w:ascii="Times New Roman" w:eastAsia="Calibri" w:hAnsi="Times New Roman" w:cs="Times New Roman"/>
                <w:b/>
              </w:rPr>
              <w:t>Реализация основных общеобразовательных программ дошкольного образования</w:t>
            </w:r>
          </w:p>
        </w:tc>
        <w:tc>
          <w:tcPr>
            <w:tcW w:w="1691" w:type="dxa"/>
            <w:vMerge w:val="restart"/>
            <w:tcBorders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Уникальный номер базовому (отраслевому) перечню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50.Д45.0</w:t>
            </w:r>
          </w:p>
        </w:tc>
      </w:tr>
      <w:tr w:rsidR="00A14CF0" w:rsidRPr="00A14CF0" w:rsidTr="00AD4282">
        <w:tc>
          <w:tcPr>
            <w:tcW w:w="11307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2. Категории потребителей муниципальной услуги: физические лица в возрасте до 8 лет</w:t>
            </w:r>
          </w:p>
        </w:tc>
        <w:tc>
          <w:tcPr>
            <w:tcW w:w="1691" w:type="dxa"/>
            <w:vMerge/>
            <w:tcBorders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14CF0" w:rsidRPr="00A14CF0" w:rsidTr="00AD4282">
        <w:tc>
          <w:tcPr>
            <w:tcW w:w="11307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91" w:type="dxa"/>
            <w:vMerge/>
            <w:tcBorders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AD4282" w:rsidRPr="00A14CF0" w:rsidRDefault="00AD4282" w:rsidP="00AD428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3. Показатели, характеризующие объем и (или) качество муниципальной услуги:</w:t>
      </w:r>
    </w:p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3.1. Показатели, характеризующие качество муниципальной услуги &lt;2&gt;:</w:t>
      </w:r>
    </w:p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15168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701"/>
        <w:gridCol w:w="850"/>
        <w:gridCol w:w="1873"/>
        <w:gridCol w:w="962"/>
        <w:gridCol w:w="994"/>
        <w:gridCol w:w="992"/>
        <w:gridCol w:w="1701"/>
        <w:gridCol w:w="709"/>
        <w:gridCol w:w="708"/>
        <w:gridCol w:w="993"/>
        <w:gridCol w:w="850"/>
        <w:gridCol w:w="1134"/>
        <w:gridCol w:w="1701"/>
      </w:tblGrid>
      <w:tr w:rsidR="00A14CF0" w:rsidRPr="00A14CF0" w:rsidTr="0041702E">
        <w:tc>
          <w:tcPr>
            <w:tcW w:w="1701" w:type="dxa"/>
            <w:vMerge w:val="restart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Уникальный номер  реестровой записи</w:t>
            </w:r>
          </w:p>
        </w:tc>
        <w:tc>
          <w:tcPr>
            <w:tcW w:w="3685" w:type="dxa"/>
            <w:gridSpan w:val="3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Показатель, характеризующий содержание муниципальной услуги</w:t>
            </w:r>
          </w:p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6" w:type="dxa"/>
            <w:gridSpan w:val="2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3118" w:type="dxa"/>
            <w:gridSpan w:val="3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Показатель качества муниципальной услуги</w:t>
            </w:r>
          </w:p>
        </w:tc>
        <w:tc>
          <w:tcPr>
            <w:tcW w:w="2977" w:type="dxa"/>
            <w:gridSpan w:val="3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Значение показателя качества муниципальной услуги</w:t>
            </w:r>
          </w:p>
        </w:tc>
        <w:tc>
          <w:tcPr>
            <w:tcW w:w="1701" w:type="dxa"/>
            <w:vMerge w:val="restart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Формула расчета</w:t>
            </w:r>
          </w:p>
        </w:tc>
      </w:tr>
      <w:tr w:rsidR="001117B5" w:rsidRPr="00A14CF0" w:rsidTr="00AA53F6">
        <w:trPr>
          <w:trHeight w:val="989"/>
        </w:trPr>
        <w:tc>
          <w:tcPr>
            <w:tcW w:w="1701" w:type="dxa"/>
            <w:vMerge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Вид </w:t>
            </w:r>
            <w:proofErr w:type="spellStart"/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образователь</w:t>
            </w:r>
            <w:proofErr w:type="spellEnd"/>
          </w:p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 программы</w:t>
            </w:r>
          </w:p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3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Категория потребителей</w:t>
            </w:r>
          </w:p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62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Возраст </w:t>
            </w:r>
            <w:proofErr w:type="gramStart"/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1117B5" w:rsidRPr="00A14CF0" w:rsidRDefault="001117B5" w:rsidP="001117B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 обучения и формы реализации образовательных программ</w:t>
            </w:r>
          </w:p>
        </w:tc>
        <w:tc>
          <w:tcPr>
            <w:tcW w:w="992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Режим пребывания</w:t>
            </w:r>
          </w:p>
        </w:tc>
        <w:tc>
          <w:tcPr>
            <w:tcW w:w="1701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417" w:type="dxa"/>
            <w:gridSpan w:val="2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993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2022</w:t>
            </w: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год (очередной финансовый год)</w:t>
            </w:r>
          </w:p>
        </w:tc>
        <w:tc>
          <w:tcPr>
            <w:tcW w:w="850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2023</w:t>
            </w: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год </w:t>
            </w:r>
          </w:p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(1-й год </w:t>
            </w:r>
            <w:proofErr w:type="spell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плано-вого</w:t>
            </w:r>
            <w:proofErr w:type="spellEnd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периода</w:t>
            </w:r>
            <w:proofErr w:type="gramEnd"/>
          </w:p>
        </w:tc>
        <w:tc>
          <w:tcPr>
            <w:tcW w:w="1134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2024</w:t>
            </w:r>
          </w:p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год (2-й год планово-</w:t>
            </w:r>
            <w:proofErr w:type="gramEnd"/>
          </w:p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го периода)</w:t>
            </w:r>
          </w:p>
        </w:tc>
        <w:tc>
          <w:tcPr>
            <w:tcW w:w="1701" w:type="dxa"/>
            <w:vMerge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14CF0" w:rsidRPr="00A14CF0" w:rsidTr="00CC0A74">
        <w:trPr>
          <w:trHeight w:val="1439"/>
        </w:trPr>
        <w:tc>
          <w:tcPr>
            <w:tcW w:w="1701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1702E" w:rsidRPr="00A14CF0" w:rsidRDefault="00883B6C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</w:t>
            </w:r>
            <w:r w:rsidR="00AD4282"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аименова</w:t>
            </w:r>
            <w:proofErr w:type="spellEnd"/>
          </w:p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ние</w:t>
            </w:r>
            <w:proofErr w:type="spellEnd"/>
          </w:p>
          <w:p w:rsidR="00883B6C" w:rsidRPr="00A14CF0" w:rsidRDefault="00883B6C" w:rsidP="00CC0A74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код</w:t>
            </w:r>
          </w:p>
        </w:tc>
        <w:tc>
          <w:tcPr>
            <w:tcW w:w="993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14CF0" w:rsidRPr="00A14CF0" w:rsidTr="00AA53F6">
        <w:tc>
          <w:tcPr>
            <w:tcW w:w="1701" w:type="dxa"/>
          </w:tcPr>
          <w:p w:rsidR="005C79C2" w:rsidRPr="00A14CF0" w:rsidRDefault="00AD4282" w:rsidP="005C79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73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6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709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708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993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50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701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13</w:t>
            </w:r>
          </w:p>
        </w:tc>
      </w:tr>
      <w:tr w:rsidR="00A14CF0" w:rsidRPr="00A14CF0" w:rsidTr="00AA53F6">
        <w:trPr>
          <w:trHeight w:val="343"/>
        </w:trPr>
        <w:tc>
          <w:tcPr>
            <w:tcW w:w="1701" w:type="dxa"/>
            <w:vMerge w:val="restart"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hAnsi="Times New Roman" w:cs="Times New Roman"/>
                <w:sz w:val="20"/>
                <w:szCs w:val="20"/>
              </w:rPr>
              <w:t>50Д45000300300101062100</w:t>
            </w:r>
          </w:p>
        </w:tc>
        <w:tc>
          <w:tcPr>
            <w:tcW w:w="850" w:type="dxa"/>
            <w:vMerge w:val="restart"/>
          </w:tcPr>
          <w:p w:rsidR="00B46766" w:rsidRPr="00A14CF0" w:rsidRDefault="00B46766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Основная образовательная программа 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дошкольного образования и</w:t>
            </w:r>
          </w:p>
          <w:p w:rsidR="00B46766" w:rsidRDefault="00B46766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адаптированная образовательная программа</w:t>
            </w: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Pr="00A14CF0" w:rsidRDefault="003E696F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 w:val="restart"/>
          </w:tcPr>
          <w:p w:rsidR="00B46766" w:rsidRPr="00A14CF0" w:rsidRDefault="00B46766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Обучающиеся за исключением обучающихся с ограниченными возможностями здоровья (ОВЗ) и детей-инвалидов,</w:t>
            </w:r>
            <w:proofErr w:type="gramEnd"/>
          </w:p>
          <w:p w:rsidR="00B46766" w:rsidRDefault="00B46766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обучающиеся с ограниченными возможностями здоровья (ОВЗ) и дети-инвалиды</w:t>
            </w: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Pr="00A14CF0" w:rsidRDefault="003E696F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 w:val="restart"/>
          </w:tcPr>
          <w:p w:rsidR="00B46766" w:rsidRPr="00A14CF0" w:rsidRDefault="00B46766" w:rsidP="00160F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от 2 мес. до 1 года</w:t>
            </w:r>
          </w:p>
        </w:tc>
        <w:tc>
          <w:tcPr>
            <w:tcW w:w="994" w:type="dxa"/>
            <w:vMerge w:val="restart"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Очная</w:t>
            </w:r>
          </w:p>
        </w:tc>
        <w:tc>
          <w:tcPr>
            <w:tcW w:w="992" w:type="dxa"/>
            <w:vMerge w:val="restart"/>
          </w:tcPr>
          <w:p w:rsidR="00B46766" w:rsidRDefault="00B46766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Группа полного дня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/группа круглосуточного 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пребывания</w:t>
            </w: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Pr="00A14CF0" w:rsidRDefault="003E696F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</w:tcPr>
          <w:p w:rsidR="00B46766" w:rsidRPr="00A14CF0" w:rsidRDefault="00B46766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Фактическая посещаемость детей </w:t>
            </w:r>
          </w:p>
          <w:p w:rsidR="001D1E80" w:rsidRPr="00A14CF0" w:rsidRDefault="001D1E80" w:rsidP="001D1E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(от 0</w:t>
            </w:r>
            <w:r w:rsidR="00DC6CCC"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до1года</w:t>
            </w:r>
            <w:proofErr w:type="gramEnd"/>
          </w:p>
          <w:p w:rsidR="001D1E80" w:rsidRPr="00A14CF0" w:rsidRDefault="001D1E80" w:rsidP="001D1E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1 до 3лет</w:t>
            </w:r>
          </w:p>
          <w:p w:rsidR="001D1E80" w:rsidRPr="00A14CF0" w:rsidRDefault="001D1E80" w:rsidP="001D1E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3до8 лет)</w:t>
            </w:r>
          </w:p>
        </w:tc>
        <w:tc>
          <w:tcPr>
            <w:tcW w:w="709" w:type="dxa"/>
            <w:vMerge w:val="restart"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8" w:type="dxa"/>
            <w:vMerge w:val="restart"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993" w:type="dxa"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По табелю посещаемости</w:t>
            </w:r>
          </w:p>
        </w:tc>
      </w:tr>
      <w:tr w:rsidR="00A14CF0" w:rsidRPr="00A14CF0" w:rsidTr="00AA53F6">
        <w:trPr>
          <w:trHeight w:val="230"/>
        </w:trPr>
        <w:tc>
          <w:tcPr>
            <w:tcW w:w="1701" w:type="dxa"/>
            <w:vMerge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B46766" w:rsidRPr="00A14CF0" w:rsidRDefault="00B46766" w:rsidP="002B489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B46766" w:rsidRPr="00A14CF0" w:rsidRDefault="00B46766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B46766" w:rsidRPr="00A14CF0" w:rsidRDefault="00B46766" w:rsidP="00160F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B46766" w:rsidRPr="00A14CF0" w:rsidRDefault="00B46766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B46766" w:rsidRPr="00A14CF0" w:rsidRDefault="00B46766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7C4AB8" w:rsidRPr="00A14CF0" w:rsidRDefault="007749E6" w:rsidP="007C182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850" w:type="dxa"/>
          </w:tcPr>
          <w:p w:rsidR="00B46766" w:rsidRPr="00A14CF0" w:rsidRDefault="007749E6" w:rsidP="00503A4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134" w:type="dxa"/>
          </w:tcPr>
          <w:p w:rsidR="00B46766" w:rsidRPr="00A14CF0" w:rsidRDefault="007749E6" w:rsidP="00CC0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701" w:type="dxa"/>
            <w:vMerge/>
          </w:tcPr>
          <w:p w:rsidR="00B46766" w:rsidRPr="00A14CF0" w:rsidRDefault="00B4676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360"/>
        </w:trPr>
        <w:tc>
          <w:tcPr>
            <w:tcW w:w="1701" w:type="dxa"/>
            <w:vMerge w:val="restart"/>
          </w:tcPr>
          <w:p w:rsidR="00584F40" w:rsidRPr="00A14CF0" w:rsidRDefault="00584F40" w:rsidP="00A03083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50Д45000300300101080100</w:t>
            </w:r>
          </w:p>
          <w:p w:rsidR="00584F40" w:rsidRPr="00A14CF0" w:rsidRDefault="00584F40" w:rsidP="00A03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(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гр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.к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ругл.преб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.)</w:t>
            </w: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160F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584F40" w:rsidRPr="00A14CF0" w:rsidRDefault="007749E6" w:rsidP="007C182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850" w:type="dxa"/>
          </w:tcPr>
          <w:p w:rsidR="00503A42" w:rsidRPr="00A14CF0" w:rsidRDefault="007749E6" w:rsidP="005A616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1134" w:type="dxa"/>
          </w:tcPr>
          <w:p w:rsidR="00584F40" w:rsidRPr="00A14CF0" w:rsidRDefault="007749E6" w:rsidP="007749E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322"/>
        </w:trPr>
        <w:tc>
          <w:tcPr>
            <w:tcW w:w="1701" w:type="dxa"/>
            <w:vMerge/>
          </w:tcPr>
          <w:p w:rsidR="00584F40" w:rsidRPr="00A14CF0" w:rsidRDefault="00584F40" w:rsidP="00A03083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160F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</w:tcPr>
          <w:p w:rsidR="00584F40" w:rsidRPr="00A14CF0" w:rsidRDefault="00584F40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Кадровое </w:t>
            </w: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обеспечение педагогическими работниками </w:t>
            </w:r>
          </w:p>
        </w:tc>
        <w:tc>
          <w:tcPr>
            <w:tcW w:w="709" w:type="dxa"/>
            <w:vMerge w:val="restart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проц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ент</w:t>
            </w:r>
          </w:p>
        </w:tc>
        <w:tc>
          <w:tcPr>
            <w:tcW w:w="708" w:type="dxa"/>
            <w:vMerge w:val="restart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744</w:t>
            </w:r>
          </w:p>
          <w:p w:rsidR="00584F40" w:rsidRPr="00A14CF0" w:rsidRDefault="00584F40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 w:val="restart"/>
          </w:tcPr>
          <w:p w:rsidR="00584F40" w:rsidRDefault="00584F40" w:rsidP="007C18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100</w:t>
            </w:r>
          </w:p>
          <w:p w:rsidR="00DF29DA" w:rsidRPr="00A14CF0" w:rsidRDefault="00DF29DA" w:rsidP="007C18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 w:val="restart"/>
          </w:tcPr>
          <w:p w:rsidR="00584F40" w:rsidRDefault="00584F40" w:rsidP="007C18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100</w:t>
            </w:r>
          </w:p>
          <w:p w:rsidR="00DF29DA" w:rsidRPr="00A14CF0" w:rsidRDefault="00DF29DA" w:rsidP="007C18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 w:val="restart"/>
          </w:tcPr>
          <w:p w:rsidR="00584F40" w:rsidRDefault="00584F40" w:rsidP="007C182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100</w:t>
            </w:r>
          </w:p>
          <w:p w:rsidR="00DF29DA" w:rsidRPr="00A14CF0" w:rsidRDefault="00DF29DA" w:rsidP="007C182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(Ч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/Ч2)*100</w:t>
            </w:r>
          </w:p>
          <w:p w:rsidR="00584F40" w:rsidRPr="00A14CF0" w:rsidRDefault="00584F40" w:rsidP="00D80813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Ч1-численность 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пед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.р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аботников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Ч2-численность 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пед.работников,предусмотренных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штатным расписанием </w:t>
            </w:r>
          </w:p>
        </w:tc>
      </w:tr>
      <w:tr w:rsidR="00584F40" w:rsidRPr="00A14CF0" w:rsidTr="00AA53F6">
        <w:trPr>
          <w:trHeight w:val="465"/>
        </w:trPr>
        <w:tc>
          <w:tcPr>
            <w:tcW w:w="1701" w:type="dxa"/>
          </w:tcPr>
          <w:p w:rsidR="00584F40" w:rsidRPr="00A14CF0" w:rsidRDefault="00584F40" w:rsidP="00A0308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50Д45000300300201061100</w:t>
            </w: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1 года до 3 лет</w:t>
            </w: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464"/>
        </w:trPr>
        <w:tc>
          <w:tcPr>
            <w:tcW w:w="1701" w:type="dxa"/>
            <w:vMerge w:val="restart"/>
          </w:tcPr>
          <w:p w:rsidR="00584F40" w:rsidRPr="00A14CF0" w:rsidRDefault="00584F40" w:rsidP="00A03083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50Д45000300300201089100 (</w:t>
            </w:r>
            <w:proofErr w:type="spellStart"/>
            <w:r w:rsidRPr="00A14CF0">
              <w:rPr>
                <w:rFonts w:ascii="Times New Roman" w:hAnsi="Times New Roman" w:cs="Times New Roman"/>
                <w:sz w:val="20"/>
                <w:szCs w:val="20"/>
              </w:rPr>
              <w:t>гр</w:t>
            </w:r>
            <w:proofErr w:type="gramStart"/>
            <w:r w:rsidRPr="00A14CF0">
              <w:rPr>
                <w:rFonts w:ascii="Times New Roman" w:hAnsi="Times New Roman" w:cs="Times New Roman"/>
                <w:sz w:val="20"/>
                <w:szCs w:val="20"/>
              </w:rPr>
              <w:t>.к</w:t>
            </w:r>
            <w:proofErr w:type="gramEnd"/>
            <w:r w:rsidRPr="00A14CF0">
              <w:rPr>
                <w:rFonts w:ascii="Times New Roman" w:hAnsi="Times New Roman" w:cs="Times New Roman"/>
                <w:sz w:val="20"/>
                <w:szCs w:val="20"/>
              </w:rPr>
              <w:t>ругл.преб</w:t>
            </w:r>
            <w:proofErr w:type="spellEnd"/>
            <w:r w:rsidRPr="00A14CF0">
              <w:rPr>
                <w:rFonts w:ascii="Times New Roman" w:hAnsi="Times New Roman" w:cs="Times New Roman"/>
                <w:sz w:val="20"/>
                <w:szCs w:val="20"/>
              </w:rPr>
              <w:t>.)</w:t>
            </w: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417"/>
        </w:trPr>
        <w:tc>
          <w:tcPr>
            <w:tcW w:w="1701" w:type="dxa"/>
            <w:vMerge/>
          </w:tcPr>
          <w:p w:rsidR="00584F40" w:rsidRPr="00A14CF0" w:rsidRDefault="00584F40" w:rsidP="00A0308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</w:tcPr>
          <w:p w:rsidR="00584F40" w:rsidRPr="00A14CF0" w:rsidRDefault="00584F40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Удельный вес численности педагогических работников, имеющих  высшее образование</w:t>
            </w:r>
          </w:p>
        </w:tc>
        <w:tc>
          <w:tcPr>
            <w:tcW w:w="709" w:type="dxa"/>
            <w:vMerge w:val="restart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  <w:vMerge w:val="restart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  <w:vMerge w:val="restart"/>
          </w:tcPr>
          <w:p w:rsidR="00584F40" w:rsidRPr="00A14CF0" w:rsidRDefault="007749E6" w:rsidP="00503A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94,7</w:t>
            </w:r>
          </w:p>
        </w:tc>
        <w:tc>
          <w:tcPr>
            <w:tcW w:w="850" w:type="dxa"/>
            <w:vMerge w:val="restart"/>
          </w:tcPr>
          <w:p w:rsidR="00584F40" w:rsidRPr="00A14CF0" w:rsidRDefault="007749E6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134" w:type="dxa"/>
            <w:vMerge w:val="restart"/>
          </w:tcPr>
          <w:p w:rsidR="00584F40" w:rsidRPr="00A14CF0" w:rsidRDefault="007749E6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701" w:type="dxa"/>
            <w:vMerge w:val="restart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/П2*100</w:t>
            </w:r>
          </w:p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П1-количество педагогических работников, имеющих высшее образование,</w:t>
            </w:r>
          </w:p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- количество педагогических работников, работающих в ДОУ</w:t>
            </w:r>
          </w:p>
        </w:tc>
      </w:tr>
      <w:tr w:rsidR="00584F40" w:rsidRPr="00A14CF0" w:rsidTr="00AA53F6">
        <w:trPr>
          <w:trHeight w:val="480"/>
        </w:trPr>
        <w:tc>
          <w:tcPr>
            <w:tcW w:w="1701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50Д45000300300301060100</w:t>
            </w: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 w:val="restart"/>
          </w:tcPr>
          <w:p w:rsidR="00584F4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3 лет до 8 лет</w:t>
            </w: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210"/>
        </w:trPr>
        <w:tc>
          <w:tcPr>
            <w:tcW w:w="1701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50Д45000300300301088100</w:t>
            </w: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465"/>
        </w:trPr>
        <w:tc>
          <w:tcPr>
            <w:tcW w:w="1701" w:type="dxa"/>
          </w:tcPr>
          <w:p w:rsidR="00584F40" w:rsidRPr="00A14CF0" w:rsidRDefault="00584F40" w:rsidP="00160F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50Д45000300400301068100 (ОВЗ)</w:t>
            </w: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735"/>
        </w:trPr>
        <w:tc>
          <w:tcPr>
            <w:tcW w:w="1701" w:type="dxa"/>
          </w:tcPr>
          <w:p w:rsidR="00584F40" w:rsidRPr="00A14CF0" w:rsidRDefault="00584F40" w:rsidP="00A03083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50Д45000300400301086100</w:t>
            </w:r>
          </w:p>
          <w:p w:rsidR="00584F40" w:rsidRPr="00A14CF0" w:rsidRDefault="00584F40" w:rsidP="00A03083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ОВЗ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,г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р.кругл.пр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95"/>
        </w:trPr>
        <w:tc>
          <w:tcPr>
            <w:tcW w:w="1701" w:type="dxa"/>
          </w:tcPr>
          <w:p w:rsidR="00584F40" w:rsidRPr="00A14CF0" w:rsidRDefault="00584F40" w:rsidP="00A03083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50Д45000300500301065100</w:t>
            </w:r>
          </w:p>
          <w:p w:rsidR="00584F40" w:rsidRPr="00A14CF0" w:rsidRDefault="00584F40" w:rsidP="00A03083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дети-инвалиды</w:t>
            </w: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CC0A74">
        <w:trPr>
          <w:trHeight w:val="230"/>
        </w:trPr>
        <w:tc>
          <w:tcPr>
            <w:tcW w:w="1701" w:type="dxa"/>
            <w:vMerge w:val="restart"/>
          </w:tcPr>
          <w:p w:rsidR="00584F40" w:rsidRPr="00A14CF0" w:rsidRDefault="00584F40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50Д45000300500301083100</w:t>
            </w:r>
          </w:p>
          <w:p w:rsidR="00584F40" w:rsidRDefault="00584F40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дети-инвалиды, 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гр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.к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ругл.пр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0308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Pr="00A14CF0" w:rsidRDefault="003E696F" w:rsidP="00A03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CB148A">
        <w:trPr>
          <w:trHeight w:val="361"/>
        </w:trPr>
        <w:tc>
          <w:tcPr>
            <w:tcW w:w="1701" w:type="dxa"/>
            <w:vMerge/>
          </w:tcPr>
          <w:p w:rsidR="00584F40" w:rsidRPr="00A14CF0" w:rsidRDefault="00584F40" w:rsidP="005C79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5C79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5C79C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6095" w:type="dxa"/>
            <w:gridSpan w:val="6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Уровень квалификации педагогических работников (категория): </w:t>
            </w:r>
          </w:p>
        </w:tc>
        <w:tc>
          <w:tcPr>
            <w:tcW w:w="1701" w:type="dxa"/>
            <w:vMerge w:val="restart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(П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/П2)*100</w:t>
            </w:r>
          </w:p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П1-Кол-во педагогических работников имеющих высшую, первую кв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.к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ат.</w:t>
            </w:r>
          </w:p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- количество педагогических работников, работающих в ДОУ</w:t>
            </w:r>
          </w:p>
        </w:tc>
      </w:tr>
      <w:tr w:rsidR="00584F40" w:rsidRPr="00A14CF0" w:rsidTr="00AA53F6">
        <w:tc>
          <w:tcPr>
            <w:tcW w:w="1701" w:type="dxa"/>
            <w:vMerge/>
          </w:tcPr>
          <w:p w:rsidR="00584F40" w:rsidRPr="00A14CF0" w:rsidRDefault="00584F40" w:rsidP="005C79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5C79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5C79C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584F40" w:rsidRPr="00A14CF0" w:rsidRDefault="00584F40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высшая квалификационная категория</w:t>
            </w:r>
          </w:p>
        </w:tc>
        <w:tc>
          <w:tcPr>
            <w:tcW w:w="709" w:type="dxa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584F40" w:rsidP="00FA5D5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584F40" w:rsidP="00FA5D5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</w:tcPr>
          <w:p w:rsidR="00584F40" w:rsidRPr="00A14CF0" w:rsidRDefault="007749E6" w:rsidP="00503A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21,1</w:t>
            </w:r>
          </w:p>
        </w:tc>
        <w:tc>
          <w:tcPr>
            <w:tcW w:w="850" w:type="dxa"/>
          </w:tcPr>
          <w:p w:rsidR="00584F40" w:rsidRPr="00A14CF0" w:rsidRDefault="007749E6" w:rsidP="00584F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21,1</w:t>
            </w:r>
          </w:p>
        </w:tc>
        <w:tc>
          <w:tcPr>
            <w:tcW w:w="1134" w:type="dxa"/>
          </w:tcPr>
          <w:p w:rsidR="00584F40" w:rsidRPr="00A14CF0" w:rsidRDefault="007749E6" w:rsidP="00CC0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26,3</w:t>
            </w:r>
          </w:p>
        </w:tc>
        <w:tc>
          <w:tcPr>
            <w:tcW w:w="1701" w:type="dxa"/>
            <w:vMerge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DF29DA" w:rsidRPr="00A14CF0" w:rsidTr="00AA53F6">
        <w:tc>
          <w:tcPr>
            <w:tcW w:w="1701" w:type="dxa"/>
            <w:vMerge/>
          </w:tcPr>
          <w:p w:rsidR="00DF29DA" w:rsidRPr="00A14CF0" w:rsidRDefault="00DF29DA" w:rsidP="005C79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DF29DA" w:rsidRPr="00A14CF0" w:rsidRDefault="00DF29DA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DF29DA" w:rsidRPr="00A14CF0" w:rsidRDefault="00DF29DA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DF29DA" w:rsidRPr="00A14CF0" w:rsidRDefault="00DF29DA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DF29DA" w:rsidRPr="00A14CF0" w:rsidRDefault="00DF29DA" w:rsidP="005C79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DF29DA" w:rsidRPr="00A14CF0" w:rsidRDefault="00DF29DA" w:rsidP="005C79C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6A16EF" w:rsidRPr="00A14CF0" w:rsidRDefault="00DF29DA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r w:rsidR="001D7E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ервая квалификационная категория</w:t>
            </w:r>
          </w:p>
        </w:tc>
        <w:tc>
          <w:tcPr>
            <w:tcW w:w="709" w:type="dxa"/>
          </w:tcPr>
          <w:p w:rsidR="00DF29DA" w:rsidRPr="00A14CF0" w:rsidRDefault="00DF29DA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</w:tcPr>
          <w:p w:rsidR="00DF29DA" w:rsidRPr="00A14CF0" w:rsidRDefault="00DF29DA" w:rsidP="00282094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</w:tcPr>
          <w:p w:rsidR="00DF29DA" w:rsidRPr="00A14CF0" w:rsidRDefault="007749E6" w:rsidP="003E69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</w:tcPr>
          <w:p w:rsidR="00DF29DA" w:rsidRPr="00A14CF0" w:rsidRDefault="007749E6" w:rsidP="003E69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5,3</w:t>
            </w:r>
          </w:p>
        </w:tc>
        <w:tc>
          <w:tcPr>
            <w:tcW w:w="1134" w:type="dxa"/>
          </w:tcPr>
          <w:p w:rsidR="00DF29DA" w:rsidRPr="00A14CF0" w:rsidRDefault="007749E6" w:rsidP="003E69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10,5</w:t>
            </w:r>
          </w:p>
        </w:tc>
        <w:tc>
          <w:tcPr>
            <w:tcW w:w="1701" w:type="dxa"/>
            <w:vMerge/>
          </w:tcPr>
          <w:p w:rsidR="00DF29DA" w:rsidRPr="00A14CF0" w:rsidRDefault="00DF29DA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1840"/>
        </w:trPr>
        <w:tc>
          <w:tcPr>
            <w:tcW w:w="1701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584F40" w:rsidRPr="00A14CF0" w:rsidRDefault="00584F40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Уровень заболеваемости</w:t>
            </w:r>
          </w:p>
          <w:p w:rsidR="00584F40" w:rsidRPr="00A14CF0" w:rsidRDefault="00584F40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584F40" w:rsidRPr="00A14CF0" w:rsidRDefault="007749E6" w:rsidP="00503A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4,3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584F40" w:rsidRPr="00A14CF0" w:rsidRDefault="007749E6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84F40" w:rsidRPr="00A14CF0" w:rsidRDefault="007749E6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4,0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Количество дней пропущенных по болезни/общее число дней проведенных детьми в группах* на 100%</w:t>
            </w:r>
          </w:p>
        </w:tc>
      </w:tr>
      <w:tr w:rsidR="00584F40" w:rsidRPr="00A14CF0" w:rsidTr="00AA53F6">
        <w:tc>
          <w:tcPr>
            <w:tcW w:w="1701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 родителей (законных представителей), удовлетворенных условиями и качеством предоставляемой услуги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584F40" w:rsidRPr="00A14CF0" w:rsidRDefault="007C1822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584F40" w:rsidRPr="00A14CF0" w:rsidRDefault="005A6167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84F40" w:rsidRPr="00A14CF0" w:rsidRDefault="005A6167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(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Кп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Кр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)*100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Кп-количество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положительных ответов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Кр-количество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респондентов </w:t>
            </w:r>
          </w:p>
        </w:tc>
      </w:tr>
      <w:tr w:rsidR="00584F40" w:rsidRPr="00A14CF0" w:rsidTr="00CC0A74">
        <w:trPr>
          <w:trHeight w:val="117"/>
        </w:trPr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D808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613"/>
        </w:trPr>
        <w:tc>
          <w:tcPr>
            <w:tcW w:w="1701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50Д45000300400301068100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</w:tcPr>
          <w:p w:rsidR="00584F40" w:rsidRPr="00A14CF0" w:rsidRDefault="00584F40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Адаптированная программа 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дошкольног</w:t>
            </w:r>
            <w:proofErr w:type="spellEnd"/>
          </w:p>
          <w:p w:rsidR="00584F40" w:rsidRDefault="00584F40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образования</w:t>
            </w: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Pr="00A14CF0" w:rsidRDefault="00503A42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 w:val="restart"/>
          </w:tcPr>
          <w:p w:rsidR="00584F4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Обучающиеся с ограниченными возможностями здоровья (ОВЗ)</w:t>
            </w: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Pr="00A14CF0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962" w:type="dxa"/>
            <w:vMerge w:val="restart"/>
          </w:tcPr>
          <w:p w:rsidR="00584F4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3  до 8 лет</w:t>
            </w: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Pr="00A14CF0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 w:val="restart"/>
          </w:tcPr>
          <w:p w:rsidR="00584F4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Очная </w:t>
            </w: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Pr="00A14CF0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</w:tcPr>
          <w:p w:rsidR="00584F40" w:rsidRDefault="00584F40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Группа полного дня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/группа круглосуточного пребывания</w:t>
            </w:r>
          </w:p>
          <w:p w:rsidR="00503A42" w:rsidRDefault="00503A42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Pr="00A14CF0" w:rsidRDefault="00503A42" w:rsidP="00D80813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Удельный вес  численности детей с ОВЗ, посещающих группы различной направленности</w:t>
            </w:r>
          </w:p>
        </w:tc>
        <w:tc>
          <w:tcPr>
            <w:tcW w:w="709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  <w:vMerge w:val="restart"/>
          </w:tcPr>
          <w:p w:rsidR="00584F40" w:rsidRPr="00A14CF0" w:rsidRDefault="00584F40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  <w:vMerge w:val="restart"/>
          </w:tcPr>
          <w:p w:rsidR="00584F40" w:rsidRPr="00A14CF0" w:rsidRDefault="007749E6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50" w:type="dxa"/>
            <w:vMerge w:val="restart"/>
          </w:tcPr>
          <w:p w:rsidR="00584F40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34" w:type="dxa"/>
            <w:vMerge w:val="restart"/>
          </w:tcPr>
          <w:p w:rsidR="00584F40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701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(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ЧВовз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/ЧВ)*100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ЧВовз-численность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детей с ограниченными возможностями здоровья, обучающихся в ОУ,</w:t>
            </w:r>
          </w:p>
          <w:p w:rsidR="00584F4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В-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численность воспитанников ОУ</w:t>
            </w: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644"/>
        </w:trPr>
        <w:tc>
          <w:tcPr>
            <w:tcW w:w="1701" w:type="dxa"/>
            <w:vMerge w:val="restart"/>
          </w:tcPr>
          <w:p w:rsidR="00584F4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50Д45000300400301086100</w:t>
            </w: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Pr="00A14CF0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3E696F" w:rsidRPr="00A14CF0" w:rsidTr="00AA53F6">
        <w:tc>
          <w:tcPr>
            <w:tcW w:w="1701" w:type="dxa"/>
            <w:vMerge/>
          </w:tcPr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3E696F" w:rsidRPr="00A14CF0" w:rsidRDefault="003E696F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нарушениями слуха</w:t>
            </w:r>
          </w:p>
        </w:tc>
        <w:tc>
          <w:tcPr>
            <w:tcW w:w="709" w:type="dxa"/>
          </w:tcPr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</w:tcPr>
          <w:p w:rsidR="003E696F" w:rsidRPr="00A14CF0" w:rsidRDefault="003E696F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</w:tcPr>
          <w:p w:rsidR="003E696F" w:rsidRPr="00A14CF0" w:rsidRDefault="003E696F" w:rsidP="003E69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E696F" w:rsidRPr="00A14CF0" w:rsidRDefault="003E696F" w:rsidP="003E69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E696F" w:rsidRPr="00A14CF0" w:rsidRDefault="003E696F" w:rsidP="003E69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3E696F" w:rsidRPr="00A14CF0" w:rsidRDefault="003E696F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нарушениями речи</w:t>
            </w:r>
          </w:p>
        </w:tc>
        <w:tc>
          <w:tcPr>
            <w:tcW w:w="709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</w:tcPr>
          <w:p w:rsidR="00584F40" w:rsidRPr="00A14CF0" w:rsidRDefault="00584F40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84F40" w:rsidRPr="00A14CF0" w:rsidRDefault="00584F40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нарушениями зрения</w:t>
            </w:r>
          </w:p>
        </w:tc>
        <w:tc>
          <w:tcPr>
            <w:tcW w:w="709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</w:tcPr>
          <w:p w:rsidR="00584F40" w:rsidRPr="00A14CF0" w:rsidRDefault="00584F40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84F40" w:rsidRPr="00A14CF0" w:rsidRDefault="00584F40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6A16EF">
        <w:trPr>
          <w:trHeight w:val="1159"/>
        </w:trPr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 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умственной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осталостью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(интеллектуальными нарушениями)</w:t>
            </w:r>
          </w:p>
        </w:tc>
        <w:tc>
          <w:tcPr>
            <w:tcW w:w="709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</w:tcPr>
          <w:p w:rsidR="00584F40" w:rsidRPr="00A14CF0" w:rsidRDefault="00584F40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D7E66" w:rsidRPr="00A14CF0" w:rsidTr="00AA53F6">
        <w:tc>
          <w:tcPr>
            <w:tcW w:w="1701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1D7E66" w:rsidRPr="00A14CF0" w:rsidRDefault="001D7E66" w:rsidP="001D7E6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 задержкой психического развития</w:t>
            </w:r>
          </w:p>
        </w:tc>
        <w:tc>
          <w:tcPr>
            <w:tcW w:w="709" w:type="dxa"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</w:tcPr>
          <w:p w:rsidR="001D7E66" w:rsidRPr="004C3960" w:rsidRDefault="001D7E66" w:rsidP="001D7E66"/>
        </w:tc>
        <w:tc>
          <w:tcPr>
            <w:tcW w:w="850" w:type="dxa"/>
          </w:tcPr>
          <w:p w:rsidR="001D7E66" w:rsidRPr="004C3960" w:rsidRDefault="001D7E66" w:rsidP="001D7E66"/>
        </w:tc>
        <w:tc>
          <w:tcPr>
            <w:tcW w:w="1134" w:type="dxa"/>
          </w:tcPr>
          <w:p w:rsidR="001D7E66" w:rsidRPr="004C3960" w:rsidRDefault="001D7E66" w:rsidP="001D7E66"/>
        </w:tc>
        <w:tc>
          <w:tcPr>
            <w:tcW w:w="1701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503A42" w:rsidRDefault="00503A4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 нарушениями опорно-двигательного аппарата</w:t>
            </w:r>
          </w:p>
        </w:tc>
        <w:tc>
          <w:tcPr>
            <w:tcW w:w="709" w:type="dxa"/>
          </w:tcPr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CC0A74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</w:t>
            </w:r>
            <w:r w:rsidR="00584F40"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роцент</w:t>
            </w:r>
          </w:p>
        </w:tc>
        <w:tc>
          <w:tcPr>
            <w:tcW w:w="708" w:type="dxa"/>
          </w:tcPr>
          <w:p w:rsidR="00503A42" w:rsidRDefault="00503A42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584F40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оздоровительной направленности</w:t>
            </w:r>
          </w:p>
        </w:tc>
        <w:tc>
          <w:tcPr>
            <w:tcW w:w="709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708" w:type="dxa"/>
          </w:tcPr>
          <w:p w:rsidR="00584F40" w:rsidRPr="00A14CF0" w:rsidRDefault="00584F40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c>
          <w:tcPr>
            <w:tcW w:w="1701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shd w:val="pct12" w:color="auto" w:fill="auto"/>
          </w:tcPr>
          <w:p w:rsidR="00584F40" w:rsidRPr="00A14CF0" w:rsidRDefault="00584F40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AA53F6">
        <w:trPr>
          <w:trHeight w:val="520"/>
        </w:trPr>
        <w:tc>
          <w:tcPr>
            <w:tcW w:w="1701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50Д45000300500301065100</w:t>
            </w:r>
          </w:p>
        </w:tc>
        <w:tc>
          <w:tcPr>
            <w:tcW w:w="850" w:type="dxa"/>
            <w:vMerge w:val="restart"/>
          </w:tcPr>
          <w:p w:rsidR="00584F40" w:rsidRPr="00A14CF0" w:rsidRDefault="00584F40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Адаптирован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ная программа 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дошкольног</w:t>
            </w:r>
            <w:proofErr w:type="spellEnd"/>
          </w:p>
          <w:p w:rsidR="00584F40" w:rsidRPr="00A14CF0" w:rsidRDefault="00584F40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образования Адаптированная программа 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дошкольног</w:t>
            </w:r>
            <w:proofErr w:type="spellEnd"/>
          </w:p>
          <w:p w:rsidR="00584F40" w:rsidRPr="00A14CF0" w:rsidRDefault="00584F40" w:rsidP="008B1AE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образования</w:t>
            </w:r>
          </w:p>
        </w:tc>
        <w:tc>
          <w:tcPr>
            <w:tcW w:w="1873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Дети-инвалиды</w:t>
            </w:r>
          </w:p>
        </w:tc>
        <w:tc>
          <w:tcPr>
            <w:tcW w:w="962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3 до 8 лет</w:t>
            </w:r>
          </w:p>
        </w:tc>
        <w:tc>
          <w:tcPr>
            <w:tcW w:w="994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очная</w:t>
            </w:r>
          </w:p>
        </w:tc>
        <w:tc>
          <w:tcPr>
            <w:tcW w:w="992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Группа полного 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дня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/группа круглосуточного пребывания</w:t>
            </w:r>
          </w:p>
        </w:tc>
        <w:tc>
          <w:tcPr>
            <w:tcW w:w="1701" w:type="dxa"/>
            <w:vMerge w:val="restart"/>
          </w:tcPr>
          <w:p w:rsidR="00CC0A74" w:rsidRPr="00A14CF0" w:rsidRDefault="00584F40" w:rsidP="003B71E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Удельный вес численности 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детей-инвалидов</w:t>
            </w:r>
          </w:p>
        </w:tc>
        <w:tc>
          <w:tcPr>
            <w:tcW w:w="709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процент</w:t>
            </w:r>
          </w:p>
        </w:tc>
        <w:tc>
          <w:tcPr>
            <w:tcW w:w="708" w:type="dxa"/>
            <w:vMerge w:val="restart"/>
          </w:tcPr>
          <w:p w:rsidR="00584F40" w:rsidRPr="00A14CF0" w:rsidRDefault="00584F40" w:rsidP="0028209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993" w:type="dxa"/>
            <w:vMerge w:val="restart"/>
          </w:tcPr>
          <w:p w:rsidR="00584F40" w:rsidRPr="00A14CF0" w:rsidRDefault="007749E6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1,2</w:t>
            </w:r>
          </w:p>
        </w:tc>
        <w:tc>
          <w:tcPr>
            <w:tcW w:w="850" w:type="dxa"/>
            <w:vMerge w:val="restart"/>
          </w:tcPr>
          <w:p w:rsidR="00584F40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1134" w:type="dxa"/>
            <w:vMerge w:val="restart"/>
          </w:tcPr>
          <w:p w:rsidR="00584F40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1,9</w:t>
            </w:r>
          </w:p>
        </w:tc>
        <w:tc>
          <w:tcPr>
            <w:tcW w:w="1701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(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Чинв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Чв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)*100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Чинв-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численность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детей 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-и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нвалидов, обучающихся в ОУ,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в</w:t>
            </w:r>
            <w:proofErr w:type="spell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общая численность воспитанников ОУ </w:t>
            </w:r>
          </w:p>
        </w:tc>
      </w:tr>
      <w:tr w:rsidR="00584F40" w:rsidRPr="00A14CF0" w:rsidTr="00AA53F6">
        <w:trPr>
          <w:trHeight w:val="2013"/>
        </w:trPr>
        <w:tc>
          <w:tcPr>
            <w:tcW w:w="1701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50Д45000300500301083100</w:t>
            </w: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C66A64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lastRenderedPageBreak/>
        <w:t>Допустимое (возможное) отклонение от установленных показателей качества муниципальной услуги, при котором муниципальное задание считается выполненным процентов</w:t>
      </w:r>
    </w:p>
    <w:tbl>
      <w:tblPr>
        <w:tblW w:w="0" w:type="auto"/>
        <w:tblInd w:w="4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17"/>
      </w:tblGrid>
      <w:tr w:rsidR="00A14CF0" w:rsidRPr="00A14CF0" w:rsidTr="00AD4282"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</w:tcPr>
          <w:p w:rsidR="00AD4282" w:rsidRPr="00A14CF0" w:rsidRDefault="0004186D" w:rsidP="00AD4282">
            <w:pPr>
              <w:spacing w:after="0" w:line="240" w:lineRule="auto"/>
              <w:jc w:val="both"/>
              <w:rPr>
                <w:rFonts w:ascii="Times New Roman" w:eastAsia="Calibri" w:hAnsi="Times New Roman" w:cs="Calibri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Calibri"/>
                <w:sz w:val="24"/>
                <w:szCs w:val="24"/>
              </w:rPr>
              <w:t>10</w:t>
            </w:r>
          </w:p>
        </w:tc>
      </w:tr>
    </w:tbl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66A64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3.2. Показатели, характеризующие объем муниципальной услуги:</w:t>
      </w:r>
    </w:p>
    <w:tbl>
      <w:tblPr>
        <w:tblW w:w="1545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558"/>
        <w:gridCol w:w="1275"/>
        <w:gridCol w:w="1418"/>
        <w:gridCol w:w="992"/>
        <w:gridCol w:w="851"/>
        <w:gridCol w:w="1561"/>
        <w:gridCol w:w="2126"/>
        <w:gridCol w:w="992"/>
        <w:gridCol w:w="709"/>
        <w:gridCol w:w="1418"/>
        <w:gridCol w:w="1134"/>
        <w:gridCol w:w="1417"/>
      </w:tblGrid>
      <w:tr w:rsidR="00A14CF0" w:rsidRPr="00A14CF0" w:rsidTr="00E57E07">
        <w:trPr>
          <w:trHeight w:val="1212"/>
        </w:trPr>
        <w:tc>
          <w:tcPr>
            <w:tcW w:w="1558" w:type="dxa"/>
            <w:vMerge w:val="restart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Уникальный номер  реестровой записи</w:t>
            </w:r>
          </w:p>
        </w:tc>
        <w:tc>
          <w:tcPr>
            <w:tcW w:w="3685" w:type="dxa"/>
            <w:gridSpan w:val="3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Показатель, характеризующий содержание муниципальной услуги</w:t>
            </w:r>
          </w:p>
        </w:tc>
        <w:tc>
          <w:tcPr>
            <w:tcW w:w="2412" w:type="dxa"/>
            <w:gridSpan w:val="2"/>
          </w:tcPr>
          <w:p w:rsidR="00503A42" w:rsidRDefault="008B1AED" w:rsidP="00E57E0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Показатель, характеризующий условия (формы) </w:t>
            </w:r>
          </w:p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оказания муниципальной услуги</w:t>
            </w:r>
          </w:p>
        </w:tc>
        <w:tc>
          <w:tcPr>
            <w:tcW w:w="3827" w:type="dxa"/>
            <w:gridSpan w:val="3"/>
          </w:tcPr>
          <w:p w:rsidR="008B1AED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Показатель объема муниципальной услуги</w:t>
            </w: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Pr="00A14CF0" w:rsidRDefault="00503A42" w:rsidP="00E57E0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3969" w:type="dxa"/>
            <w:gridSpan w:val="3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Значение показателя объема муниципальной услуги</w:t>
            </w:r>
          </w:p>
        </w:tc>
      </w:tr>
      <w:tr w:rsidR="001117B5" w:rsidRPr="00A14CF0" w:rsidTr="00282094">
        <w:tc>
          <w:tcPr>
            <w:tcW w:w="1558" w:type="dxa"/>
            <w:vMerge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Вид </w:t>
            </w:r>
            <w:proofErr w:type="spellStart"/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образова</w:t>
            </w:r>
            <w:proofErr w:type="spellEnd"/>
          </w:p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тельной </w:t>
            </w:r>
            <w:proofErr w:type="spellStart"/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програм</w:t>
            </w:r>
            <w:proofErr w:type="spellEnd"/>
          </w:p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мы</w:t>
            </w:r>
          </w:p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Категория потребителей</w:t>
            </w:r>
          </w:p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Возраст </w:t>
            </w:r>
            <w:proofErr w:type="gramStart"/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1117B5" w:rsidRPr="00A14CF0" w:rsidRDefault="001117B5" w:rsidP="001117B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 w:val="restart"/>
          </w:tcPr>
          <w:p w:rsidR="001117B5" w:rsidRPr="00E57E07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Формы обучения и формы реализации образовательных программ</w:t>
            </w:r>
          </w:p>
        </w:tc>
        <w:tc>
          <w:tcPr>
            <w:tcW w:w="1561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Режим пребывания</w:t>
            </w:r>
          </w:p>
        </w:tc>
        <w:tc>
          <w:tcPr>
            <w:tcW w:w="2126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</w:t>
            </w:r>
          </w:p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показателя</w:t>
            </w:r>
          </w:p>
        </w:tc>
        <w:tc>
          <w:tcPr>
            <w:tcW w:w="1701" w:type="dxa"/>
            <w:gridSpan w:val="2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418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2022</w:t>
            </w: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год (очередной финансовый год)</w:t>
            </w:r>
          </w:p>
        </w:tc>
        <w:tc>
          <w:tcPr>
            <w:tcW w:w="1134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2023</w:t>
            </w: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год </w:t>
            </w:r>
          </w:p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(1-й год </w:t>
            </w:r>
            <w:proofErr w:type="spell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плано-вого</w:t>
            </w:r>
            <w:proofErr w:type="spellEnd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периода</w:t>
            </w:r>
            <w:proofErr w:type="gramEnd"/>
          </w:p>
        </w:tc>
        <w:tc>
          <w:tcPr>
            <w:tcW w:w="1417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2024</w:t>
            </w:r>
          </w:p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год (2-й год планово-</w:t>
            </w:r>
            <w:proofErr w:type="gramEnd"/>
          </w:p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го периода)</w:t>
            </w:r>
          </w:p>
        </w:tc>
      </w:tr>
      <w:tr w:rsidR="00A14CF0" w:rsidRPr="00A14CF0" w:rsidTr="00282094">
        <w:tc>
          <w:tcPr>
            <w:tcW w:w="1558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</w:t>
            </w:r>
            <w:proofErr w:type="spellEnd"/>
          </w:p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нова</w:t>
            </w:r>
          </w:p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ние</w:t>
            </w:r>
            <w:proofErr w:type="spellEnd"/>
          </w:p>
        </w:tc>
        <w:tc>
          <w:tcPr>
            <w:tcW w:w="709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код</w:t>
            </w:r>
          </w:p>
        </w:tc>
        <w:tc>
          <w:tcPr>
            <w:tcW w:w="1418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14CF0" w:rsidRPr="00A14CF0" w:rsidTr="00282094">
        <w:tc>
          <w:tcPr>
            <w:tcW w:w="1558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8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61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992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709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18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17" w:type="dxa"/>
          </w:tcPr>
          <w:p w:rsidR="008B1AED" w:rsidRPr="00A14CF0" w:rsidRDefault="008B1AED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12</w:t>
            </w:r>
          </w:p>
        </w:tc>
      </w:tr>
      <w:tr w:rsidR="00584F40" w:rsidRPr="00A14CF0" w:rsidTr="00282094">
        <w:trPr>
          <w:trHeight w:val="440"/>
        </w:trPr>
        <w:tc>
          <w:tcPr>
            <w:tcW w:w="155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50Д45000300300101062100</w:t>
            </w:r>
          </w:p>
        </w:tc>
        <w:tc>
          <w:tcPr>
            <w:tcW w:w="1275" w:type="dxa"/>
            <w:vMerge w:val="restart"/>
          </w:tcPr>
          <w:p w:rsidR="00584F40" w:rsidRPr="00A14CF0" w:rsidRDefault="00584F40" w:rsidP="00EC06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Основная образовательная программа дошкольного образования </w:t>
            </w:r>
          </w:p>
          <w:p w:rsidR="00584F40" w:rsidRPr="00A14CF0" w:rsidRDefault="00584F40" w:rsidP="00D433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Обучающиес</w:t>
            </w:r>
            <w:proofErr w:type="spellEnd"/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я за исключением обучающихся с ограниченными возможностями здоровья (ОВЗ) и детей-инвалидов</w:t>
            </w:r>
          </w:p>
        </w:tc>
        <w:tc>
          <w:tcPr>
            <w:tcW w:w="992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2 мес.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до 1 года,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1 года до 3 лет,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3 до 8 лет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Очная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Группа полного дня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/группа круглосуточного пребывания</w:t>
            </w:r>
          </w:p>
        </w:tc>
        <w:tc>
          <w:tcPr>
            <w:tcW w:w="2126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Число воспитанников </w:t>
            </w:r>
          </w:p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  <w:vMerge w:val="restart"/>
          </w:tcPr>
          <w:p w:rsidR="00584F40" w:rsidRPr="00A14CF0" w:rsidRDefault="007749E6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257</w:t>
            </w:r>
          </w:p>
        </w:tc>
        <w:tc>
          <w:tcPr>
            <w:tcW w:w="1134" w:type="dxa"/>
            <w:vMerge w:val="restart"/>
          </w:tcPr>
          <w:p w:rsidR="00584F40" w:rsidRPr="00503A42" w:rsidRDefault="007749E6" w:rsidP="00C40E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1417" w:type="dxa"/>
            <w:vMerge w:val="restart"/>
          </w:tcPr>
          <w:p w:rsidR="00584F40" w:rsidRPr="00503A42" w:rsidRDefault="007749E6" w:rsidP="00CC0A7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255</w:t>
            </w:r>
          </w:p>
        </w:tc>
      </w:tr>
      <w:tr w:rsidR="00584F40" w:rsidRPr="00A14CF0" w:rsidTr="006A16EF">
        <w:trPr>
          <w:trHeight w:val="413"/>
        </w:trPr>
        <w:tc>
          <w:tcPr>
            <w:tcW w:w="155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50Д45000300300101080100</w:t>
            </w: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237BBA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584F40" w:rsidRPr="00237BBA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584F40" w:rsidRPr="00A14CF0" w:rsidTr="00282094">
        <w:trPr>
          <w:trHeight w:val="440"/>
        </w:trPr>
        <w:tc>
          <w:tcPr>
            <w:tcW w:w="155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50Д45000300300201061100</w:t>
            </w: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</w:tcPr>
          <w:p w:rsidR="00584F40" w:rsidRPr="00A14CF0" w:rsidRDefault="00584F40" w:rsidP="00CE55B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Численность педагогических работников </w:t>
            </w:r>
          </w:p>
        </w:tc>
        <w:tc>
          <w:tcPr>
            <w:tcW w:w="992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  <w:vMerge w:val="restart"/>
          </w:tcPr>
          <w:p w:rsidR="00584F40" w:rsidRPr="00A14CF0" w:rsidRDefault="007749E6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134" w:type="dxa"/>
            <w:vMerge w:val="restart"/>
          </w:tcPr>
          <w:p w:rsidR="00584F40" w:rsidRPr="00503A42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17" w:type="dxa"/>
            <w:vMerge w:val="restart"/>
          </w:tcPr>
          <w:p w:rsidR="00584F40" w:rsidRPr="00503A42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19</w:t>
            </w:r>
          </w:p>
        </w:tc>
      </w:tr>
      <w:tr w:rsidR="00584F40" w:rsidRPr="00A14CF0" w:rsidTr="00282094">
        <w:trPr>
          <w:trHeight w:val="707"/>
        </w:trPr>
        <w:tc>
          <w:tcPr>
            <w:tcW w:w="155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hAnsi="Times New Roman" w:cs="Times New Roman"/>
                <w:sz w:val="20"/>
                <w:szCs w:val="20"/>
              </w:rPr>
              <w:t>50Д45000300300201089100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rPr>
          <w:trHeight w:val="320"/>
        </w:trPr>
        <w:tc>
          <w:tcPr>
            <w:tcW w:w="1558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50Д45000300300301060100</w:t>
            </w: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rPr>
          <w:trHeight w:val="373"/>
        </w:trPr>
        <w:tc>
          <w:tcPr>
            <w:tcW w:w="1558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50Д45000300300301088100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c>
          <w:tcPr>
            <w:tcW w:w="1558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shd w:val="pct12" w:color="auto" w:fill="auto"/>
          </w:tcPr>
          <w:p w:rsidR="00584F40" w:rsidRPr="00A14CF0" w:rsidRDefault="00584F40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rPr>
          <w:trHeight w:val="640"/>
        </w:trPr>
        <w:tc>
          <w:tcPr>
            <w:tcW w:w="155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50Д45000300400301068100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Адаптированная программа 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дошкольного  образования</w:t>
            </w:r>
          </w:p>
        </w:tc>
        <w:tc>
          <w:tcPr>
            <w:tcW w:w="1418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Обучающиеся с ограниченны</w:t>
            </w: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ми возможностями здоровья (ОВЗ)</w:t>
            </w:r>
          </w:p>
        </w:tc>
        <w:tc>
          <w:tcPr>
            <w:tcW w:w="992" w:type="dxa"/>
            <w:vMerge w:val="restart"/>
          </w:tcPr>
          <w:p w:rsidR="00584F4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3 до 8 лет</w:t>
            </w: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Pr="00A14CF0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 w:val="restart"/>
          </w:tcPr>
          <w:p w:rsidR="00584F4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Очная</w:t>
            </w: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03A42" w:rsidRPr="00A14CF0" w:rsidRDefault="00503A4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Группа полного дня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/круглосуточного пребывания</w:t>
            </w:r>
          </w:p>
        </w:tc>
        <w:tc>
          <w:tcPr>
            <w:tcW w:w="2126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Численность детей с ограниченными возможностями здоровья в группах компенсирующей, оздоровительной направленности </w:t>
            </w:r>
          </w:p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(воспитанники от 3 лет до окончания образовательных отношений)</w:t>
            </w:r>
          </w:p>
        </w:tc>
        <w:tc>
          <w:tcPr>
            <w:tcW w:w="992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  <w:vMerge w:val="restart"/>
          </w:tcPr>
          <w:p w:rsidR="00584F40" w:rsidRPr="00A14CF0" w:rsidRDefault="007749E6" w:rsidP="00503A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34" w:type="dxa"/>
            <w:vMerge w:val="restart"/>
          </w:tcPr>
          <w:p w:rsidR="00584F40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17" w:type="dxa"/>
            <w:vMerge w:val="restart"/>
          </w:tcPr>
          <w:p w:rsidR="00584F40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</w:t>
            </w:r>
          </w:p>
        </w:tc>
      </w:tr>
      <w:tr w:rsidR="00584F40" w:rsidRPr="00A14CF0" w:rsidTr="00282094">
        <w:trPr>
          <w:trHeight w:val="1814"/>
        </w:trPr>
        <w:tc>
          <w:tcPr>
            <w:tcW w:w="1558" w:type="dxa"/>
            <w:vMerge w:val="restart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50Д45000300400301086100</w:t>
            </w: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c>
          <w:tcPr>
            <w:tcW w:w="155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нарушениями слуха</w:t>
            </w:r>
          </w:p>
        </w:tc>
        <w:tc>
          <w:tcPr>
            <w:tcW w:w="992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c>
          <w:tcPr>
            <w:tcW w:w="155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нарушениями речи</w:t>
            </w:r>
          </w:p>
        </w:tc>
        <w:tc>
          <w:tcPr>
            <w:tcW w:w="992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c>
          <w:tcPr>
            <w:tcW w:w="155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нарушениями зрения</w:t>
            </w:r>
          </w:p>
        </w:tc>
        <w:tc>
          <w:tcPr>
            <w:tcW w:w="992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c>
          <w:tcPr>
            <w:tcW w:w="155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умственной отсталостью (интеллектуальными нарушениями)</w:t>
            </w:r>
          </w:p>
        </w:tc>
        <w:tc>
          <w:tcPr>
            <w:tcW w:w="992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D7E66" w:rsidRPr="00A14CF0" w:rsidTr="00282094">
        <w:tc>
          <w:tcPr>
            <w:tcW w:w="1558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1D7E66" w:rsidRPr="00A14CF0" w:rsidRDefault="001D7E66" w:rsidP="001D7E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</w:tcPr>
          <w:p w:rsidR="001D7E66" w:rsidRPr="00A14CF0" w:rsidRDefault="001D7E66" w:rsidP="001D7E6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задержкой психического развития</w:t>
            </w:r>
          </w:p>
        </w:tc>
        <w:tc>
          <w:tcPr>
            <w:tcW w:w="992" w:type="dxa"/>
          </w:tcPr>
          <w:p w:rsidR="001D7E66" w:rsidRPr="00A14CF0" w:rsidRDefault="001D7E66" w:rsidP="001D7E6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</w:tcPr>
          <w:p w:rsidR="001D7E66" w:rsidRPr="00A14CF0" w:rsidRDefault="001D7E66" w:rsidP="001D7E6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</w:tcPr>
          <w:p w:rsidR="001D7E66" w:rsidRPr="001D7E66" w:rsidRDefault="001D7E66" w:rsidP="001D7E6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1D7E66" w:rsidRPr="001D7E66" w:rsidRDefault="001D7E66" w:rsidP="001D7E6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1D7E66" w:rsidRPr="001D7E66" w:rsidRDefault="001D7E66" w:rsidP="001D7E6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84F40" w:rsidRPr="00A14CF0" w:rsidTr="00282094">
        <w:tc>
          <w:tcPr>
            <w:tcW w:w="155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 нарушениями опорно-двигательного аппарата</w:t>
            </w:r>
          </w:p>
        </w:tc>
        <w:tc>
          <w:tcPr>
            <w:tcW w:w="992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c>
          <w:tcPr>
            <w:tcW w:w="1558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оздоровительной направленности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584F40" w:rsidRPr="00A14CF0" w:rsidTr="00282094">
        <w:tc>
          <w:tcPr>
            <w:tcW w:w="1558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shd w:val="pct12" w:color="auto" w:fill="auto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6A16EF" w:rsidRPr="00A14CF0" w:rsidTr="00282094">
        <w:trPr>
          <w:trHeight w:val="600"/>
        </w:trPr>
        <w:tc>
          <w:tcPr>
            <w:tcW w:w="1558" w:type="dxa"/>
          </w:tcPr>
          <w:p w:rsidR="006A16EF" w:rsidRPr="00A14CF0" w:rsidRDefault="006A16EF" w:rsidP="006A16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50Д45000300500301065100</w:t>
            </w:r>
          </w:p>
        </w:tc>
        <w:tc>
          <w:tcPr>
            <w:tcW w:w="1275" w:type="dxa"/>
            <w:vMerge w:val="restart"/>
          </w:tcPr>
          <w:p w:rsidR="006A16EF" w:rsidRPr="00A14CF0" w:rsidRDefault="006A16EF" w:rsidP="006A16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Адаптированная программа </w:t>
            </w:r>
            <w:proofErr w:type="spell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дошкольног</w:t>
            </w:r>
            <w:proofErr w:type="spellEnd"/>
          </w:p>
          <w:p w:rsidR="006A16EF" w:rsidRPr="00A14CF0" w:rsidRDefault="006A16EF" w:rsidP="006A16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образования</w:t>
            </w:r>
          </w:p>
        </w:tc>
        <w:tc>
          <w:tcPr>
            <w:tcW w:w="1418" w:type="dxa"/>
            <w:vMerge w:val="restart"/>
          </w:tcPr>
          <w:p w:rsidR="006A16EF" w:rsidRPr="00A14CF0" w:rsidRDefault="006A16EF" w:rsidP="006A16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Дети-инвалиды</w:t>
            </w:r>
          </w:p>
        </w:tc>
        <w:tc>
          <w:tcPr>
            <w:tcW w:w="992" w:type="dxa"/>
            <w:vMerge w:val="restart"/>
          </w:tcPr>
          <w:p w:rsidR="006A16EF" w:rsidRPr="00A14CF0" w:rsidRDefault="006A16EF" w:rsidP="006A16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от 3 до 8 лет</w:t>
            </w:r>
          </w:p>
        </w:tc>
        <w:tc>
          <w:tcPr>
            <w:tcW w:w="851" w:type="dxa"/>
            <w:vMerge w:val="restart"/>
          </w:tcPr>
          <w:p w:rsidR="006A16EF" w:rsidRPr="00A14CF0" w:rsidRDefault="006A16EF" w:rsidP="006A16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Очная</w:t>
            </w:r>
          </w:p>
        </w:tc>
        <w:tc>
          <w:tcPr>
            <w:tcW w:w="1561" w:type="dxa"/>
            <w:vMerge w:val="restart"/>
          </w:tcPr>
          <w:p w:rsidR="006A16EF" w:rsidRPr="00A14CF0" w:rsidRDefault="006A16EF" w:rsidP="006A16E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Группа полного дня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/круглосуточного пребывания</w:t>
            </w:r>
          </w:p>
        </w:tc>
        <w:tc>
          <w:tcPr>
            <w:tcW w:w="2126" w:type="dxa"/>
            <w:vMerge w:val="restart"/>
          </w:tcPr>
          <w:p w:rsidR="006A16EF" w:rsidRPr="00A14CF0" w:rsidRDefault="006A16EF" w:rsidP="006A16E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Численность детей-инвалидов</w:t>
            </w:r>
          </w:p>
        </w:tc>
        <w:tc>
          <w:tcPr>
            <w:tcW w:w="992" w:type="dxa"/>
            <w:vMerge w:val="restart"/>
          </w:tcPr>
          <w:p w:rsidR="006A16EF" w:rsidRPr="00A14CF0" w:rsidRDefault="006A16EF" w:rsidP="006A16E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709" w:type="dxa"/>
            <w:vMerge w:val="restart"/>
          </w:tcPr>
          <w:p w:rsidR="006A16EF" w:rsidRPr="00A14CF0" w:rsidRDefault="006A16EF" w:rsidP="006A16E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18" w:type="dxa"/>
            <w:vMerge w:val="restart"/>
          </w:tcPr>
          <w:p w:rsidR="006A16EF" w:rsidRPr="00A14CF0" w:rsidRDefault="007749E6" w:rsidP="001D7E6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6A16EF" w:rsidRDefault="007749E6" w:rsidP="001D7E66">
            <w:r>
              <w:t>4</w:t>
            </w:r>
          </w:p>
        </w:tc>
        <w:tc>
          <w:tcPr>
            <w:tcW w:w="1417" w:type="dxa"/>
            <w:vMerge w:val="restart"/>
          </w:tcPr>
          <w:p w:rsidR="006A16EF" w:rsidRDefault="007749E6" w:rsidP="006A16EF">
            <w:r>
              <w:t>5</w:t>
            </w:r>
          </w:p>
        </w:tc>
      </w:tr>
      <w:tr w:rsidR="00584F40" w:rsidRPr="00A14CF0" w:rsidTr="00282094">
        <w:trPr>
          <w:trHeight w:val="1253"/>
        </w:trPr>
        <w:tc>
          <w:tcPr>
            <w:tcW w:w="1558" w:type="dxa"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50Д45000300500301083100</w:t>
            </w:r>
          </w:p>
        </w:tc>
        <w:tc>
          <w:tcPr>
            <w:tcW w:w="1275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584F40" w:rsidRPr="00A14CF0" w:rsidRDefault="00584F40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584F40" w:rsidRPr="00A14CF0" w:rsidRDefault="00584F40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282094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Допустимое (возможное) отклонение от установленных показателей объема муниципальной услуги, при котором муниципальное задание считается выполненным процентов</w:t>
      </w:r>
    </w:p>
    <w:tbl>
      <w:tblPr>
        <w:tblW w:w="0" w:type="auto"/>
        <w:tblInd w:w="39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09"/>
      </w:tblGrid>
      <w:tr w:rsidR="00A14CF0" w:rsidRPr="00A14CF0" w:rsidTr="00AD4282">
        <w:tc>
          <w:tcPr>
            <w:tcW w:w="2409" w:type="dxa"/>
            <w:shd w:val="clear" w:color="auto" w:fill="auto"/>
          </w:tcPr>
          <w:p w:rsidR="00AD4282" w:rsidRPr="00A14CF0" w:rsidRDefault="0004186D" w:rsidP="00AD4282">
            <w:pPr>
              <w:spacing w:after="0" w:line="240" w:lineRule="auto"/>
              <w:jc w:val="both"/>
              <w:rPr>
                <w:rFonts w:ascii="Times New Roman" w:eastAsia="Calibri" w:hAnsi="Times New Roman" w:cs="Calibri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Calibri"/>
                <w:sz w:val="24"/>
                <w:szCs w:val="24"/>
              </w:rPr>
              <w:t>10</w:t>
            </w:r>
          </w:p>
        </w:tc>
      </w:tr>
    </w:tbl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4. Нормативные правовые акты, устанавливающие размер платы (цену, тариф) либо порядок ее (его) установления:</w:t>
      </w:r>
    </w:p>
    <w:tbl>
      <w:tblPr>
        <w:tblW w:w="1509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32"/>
        <w:gridCol w:w="2835"/>
        <w:gridCol w:w="1559"/>
        <w:gridCol w:w="1559"/>
        <w:gridCol w:w="7513"/>
      </w:tblGrid>
      <w:tr w:rsidR="00A14CF0" w:rsidRPr="00A14CF0" w:rsidTr="008B1AED">
        <w:tc>
          <w:tcPr>
            <w:tcW w:w="15098" w:type="dxa"/>
            <w:gridSpan w:val="5"/>
            <w:vAlign w:val="center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Нормативный правовой акт</w:t>
            </w:r>
          </w:p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14CF0" w:rsidRPr="00A14CF0" w:rsidTr="00E71A27">
        <w:tc>
          <w:tcPr>
            <w:tcW w:w="163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Вид</w:t>
            </w:r>
          </w:p>
        </w:tc>
        <w:tc>
          <w:tcPr>
            <w:tcW w:w="2835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Принявший орган</w:t>
            </w:r>
          </w:p>
        </w:tc>
        <w:tc>
          <w:tcPr>
            <w:tcW w:w="1559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Дата</w:t>
            </w:r>
          </w:p>
        </w:tc>
        <w:tc>
          <w:tcPr>
            <w:tcW w:w="1559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7513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</w:t>
            </w:r>
          </w:p>
        </w:tc>
      </w:tr>
      <w:tr w:rsidR="00A14CF0" w:rsidRPr="00A14CF0" w:rsidTr="00E71A27">
        <w:tc>
          <w:tcPr>
            <w:tcW w:w="163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59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9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513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</w:t>
            </w:r>
          </w:p>
        </w:tc>
      </w:tr>
      <w:tr w:rsidR="00A14CF0" w:rsidRPr="00A14CF0" w:rsidTr="00E71A27">
        <w:tc>
          <w:tcPr>
            <w:tcW w:w="1632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</w:t>
            </w:r>
          </w:p>
        </w:tc>
        <w:tc>
          <w:tcPr>
            <w:tcW w:w="2835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Администрация 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..Махачкалы </w:t>
            </w:r>
          </w:p>
        </w:tc>
        <w:tc>
          <w:tcPr>
            <w:tcW w:w="1559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01.10.2018  </w:t>
            </w:r>
          </w:p>
        </w:tc>
        <w:tc>
          <w:tcPr>
            <w:tcW w:w="1559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№1268</w:t>
            </w:r>
          </w:p>
        </w:tc>
        <w:tc>
          <w:tcPr>
            <w:tcW w:w="7513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«О внесении изменений в постановление Администрации 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 Махачкалы от 30 июня 2015 г. №3297»</w:t>
            </w:r>
          </w:p>
        </w:tc>
      </w:tr>
      <w:tr w:rsidR="00A14CF0" w:rsidRPr="00A14CF0" w:rsidTr="00E71A27">
        <w:tc>
          <w:tcPr>
            <w:tcW w:w="1632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</w:t>
            </w:r>
          </w:p>
        </w:tc>
        <w:tc>
          <w:tcPr>
            <w:tcW w:w="2835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Администрация г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.М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ахачкалы </w:t>
            </w:r>
          </w:p>
        </w:tc>
        <w:tc>
          <w:tcPr>
            <w:tcW w:w="1559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30.06.2015</w:t>
            </w:r>
          </w:p>
        </w:tc>
        <w:tc>
          <w:tcPr>
            <w:tcW w:w="1559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№3297</w:t>
            </w:r>
          </w:p>
        </w:tc>
        <w:tc>
          <w:tcPr>
            <w:tcW w:w="7513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«Об утверждении платы с родителей (законных представителей) за присмотр и уход за детьми в ДОУ, школах-садах г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.М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ахачкалы»</w:t>
            </w:r>
          </w:p>
        </w:tc>
      </w:tr>
    </w:tbl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5. Порядок оказания муниципальной услуги</w:t>
      </w:r>
    </w:p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5.1. Нормативные правовые акты, регулирующие порядок оказания муниципальной услуги:</w:t>
      </w:r>
    </w:p>
    <w:p w:rsidR="00C23577" w:rsidRDefault="00C23577" w:rsidP="00C23577">
      <w:pPr>
        <w:spacing w:after="0" w:line="240" w:lineRule="auto"/>
        <w:ind w:left="-142" w:right="39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Федеральный закон</w:t>
      </w:r>
      <w:r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от 29 декабря 2012 </w:t>
      </w:r>
      <w:proofErr w:type="spellStart"/>
      <w:r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г.№</w:t>
      </w:r>
      <w:proofErr w:type="spellEnd"/>
      <w:r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273-ФЗ (ред. от 08.12.2020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) «</w:t>
      </w:r>
      <w:r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Об образовании в Российской Федерации»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(</w:t>
      </w:r>
      <w:r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с </w:t>
      </w:r>
      <w:proofErr w:type="spellStart"/>
      <w:r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изм</w:t>
      </w:r>
      <w:proofErr w:type="spellEnd"/>
      <w:r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. и доп., вступил в силу 01.01.2021);</w:t>
      </w:r>
    </w:p>
    <w:p w:rsidR="00C23577" w:rsidRPr="00747F62" w:rsidRDefault="00C23577" w:rsidP="00C23577">
      <w:pPr>
        <w:spacing w:after="0" w:line="240" w:lineRule="auto"/>
        <w:ind w:left="-142" w:right="39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Федеральный закон</w:t>
      </w:r>
      <w:r w:rsidRPr="001F37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31 июля 2020 г. № 304-ФЗ “О внесении изменений в Федеральный закон «Об образовании в Российской Федерации» по вопросам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воспитания обучающихся»;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14CF0">
        <w:rPr>
          <w:rFonts w:ascii="Times New Roman" w:eastAsia="Calibri" w:hAnsi="Times New Roman" w:cs="Times New Roman"/>
          <w:sz w:val="24"/>
          <w:szCs w:val="24"/>
        </w:rPr>
        <w:t>Федеральный Закон от 06.10.2003 №131-ФЗ «Об общих принципах организации местного самоуправления в Российской Федерации»;</w:t>
      </w:r>
    </w:p>
    <w:p w:rsidR="00C23577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14CF0">
        <w:rPr>
          <w:rFonts w:ascii="Times New Roman" w:eastAsia="Calibri" w:hAnsi="Times New Roman" w:cs="Times New Roman"/>
          <w:sz w:val="24"/>
          <w:szCs w:val="24"/>
        </w:rPr>
        <w:t>Федеральный закон от 06.10.1999 №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14CF0">
        <w:rPr>
          <w:rFonts w:ascii="Times New Roman" w:eastAsia="Calibri" w:hAnsi="Times New Roman" w:cs="Times New Roman"/>
          <w:sz w:val="24"/>
          <w:szCs w:val="24"/>
        </w:rPr>
        <w:t>184-ФЗ «Об общих принципах организации законодательных (представительных) и исполнительных органов государственной власти субъектов Российской Федерации»;</w:t>
      </w:r>
    </w:p>
    <w:p w:rsidR="00C23577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proofErr w:type="gramStart"/>
      <w:r w:rsidRPr="005E0E1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Федеральный</w:t>
      </w:r>
      <w:proofErr w:type="gramEnd"/>
      <w:r w:rsidRPr="005E0E1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государственный образовательный стандартом дошкольного образования (утв. приказом Министерства образования и науки РФ от 17 октября 2013г.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5E0E1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1155);</w:t>
      </w:r>
    </w:p>
    <w:p w:rsidR="00C23577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Приказ Министерства просвещения РФ о 15 мая 2020г. № 236 «Об утверждении Порядка приема на </w:t>
      </w:r>
      <w:proofErr w:type="gram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обучение по</w:t>
      </w:r>
      <w:proofErr w:type="gram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образовательным программам дошкольного образования»;</w:t>
      </w:r>
    </w:p>
    <w:p w:rsidR="00C23577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lastRenderedPageBreak/>
        <w:t xml:space="preserve">Приказ Министерства Просвещения РФ № 373 </w:t>
      </w:r>
      <w:proofErr w:type="spellStart"/>
      <w:proofErr w:type="gram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o</w:t>
      </w:r>
      <w:proofErr w:type="gram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т</w:t>
      </w:r>
      <w:proofErr w:type="spell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31 июля 2020 «0б утверждении Порядка организации и осуществления образовательной деятельности по основным общеобразовательным программам образовательным программам дошкольного образования»;  </w:t>
      </w:r>
    </w:p>
    <w:p w:rsidR="00C23577" w:rsidRPr="00C23577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Приказ министерства Просвещения РФ от 8 сентября 2020г. № 471 «0 внесении изменений в Порядок приема на </w:t>
      </w:r>
      <w:proofErr w:type="gram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обучение по</w:t>
      </w:r>
      <w:proofErr w:type="gram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образовательным программам дошкольного образования», утверждённый Приказом Министерства Просвещения РФ от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15 мая 2020 г. </w:t>
      </w:r>
    </w:p>
    <w:p w:rsidR="00C23577" w:rsidRPr="005E0E1A" w:rsidRDefault="00C23577" w:rsidP="00C23577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№ 236;</w:t>
      </w:r>
    </w:p>
    <w:p w:rsidR="00C23577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proofErr w:type="gram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Постановление Главного государственного 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санитарного 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врача Российской Федерации от 30 июня 2020 года №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16 «Об утверждении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санитарно-эпидемиологических правил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СП 3.1/2.4. 3598-20 «Санитарно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-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эпидемиологические требования к устройству, содержанию и организации работы образовательных организаций и других объектов социальной инфраструктуры для детей и молодежи в условиях распространении </w:t>
      </w:r>
      <w:proofErr w:type="spell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коронавирусной</w:t>
      </w:r>
      <w:proofErr w:type="spell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инфекции (COVID-19)» 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(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 изменениями на 2 дека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бря 2020 года)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;</w:t>
      </w:r>
      <w:proofErr w:type="gramEnd"/>
    </w:p>
    <w:p w:rsidR="00C23577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Постановление Главного государственного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санитарного 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врача Российской Федерации от 28 сентября 2020 года № 28 «0б утверждении санитарных правил СП 2.4. 3648-20 «Санитарно-эпидемиологические требования к организации воспитания и обучения, отдыха и оздоровления детей </w:t>
      </w:r>
      <w:proofErr w:type="spell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u</w:t>
      </w:r>
      <w:proofErr w:type="spell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молодежи»;</w:t>
      </w:r>
    </w:p>
    <w:p w:rsidR="00C23577" w:rsidRPr="005E0E1A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Письмо Минобразования России от 18.06.2003 г. № 28-02-484/16 «Требования к содержанию и оформлению образовательных программ дополнительного образования детей»;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Приказ </w:t>
      </w:r>
      <w:proofErr w:type="spellStart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Рособрнадзора</w:t>
      </w:r>
      <w:proofErr w:type="spellEnd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от 29 мая 2014 г.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785 «Об утверждении требований к структуре официального сайта образовательной организации в информационно-телекоммуникационной сети «Интернет» и формату представления на нем информации»;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proofErr w:type="gramStart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Правительства РФ от 26.02.2014 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151 (ред. от 31.12.2016) "О формировании и ведении базовых (отраслевых) перечней государственных и муниципальных услуг и работ, формировании, ведении и утверждении ведомственных перечней государственных услуг и работ, оказываемых и выполняемых федеральными государственными учреждениями, и об общих требованиях к формированию, ведению и утверждению ведомственных перечней государственных (муниципальных) услуг и работ, оказываемых и выполняемых государственными учреждениями субъектов</w:t>
      </w:r>
      <w:proofErr w:type="gramEnd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Российской Федерации (муниципальными учреждениями)"; </w:t>
      </w:r>
    </w:p>
    <w:p w:rsidR="00C23577" w:rsidRPr="005E0E1A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Приказ Министерство образования и науки Российской Федерации от 10 декабря 2013г. №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14CF0">
        <w:rPr>
          <w:rFonts w:ascii="Times New Roman" w:eastAsia="Calibri" w:hAnsi="Times New Roman" w:cs="Times New Roman"/>
          <w:sz w:val="24"/>
          <w:szCs w:val="24"/>
        </w:rPr>
        <w:t xml:space="preserve">1324 «Об утверждении показателей  деятельности образовательной организации, подлежащей </w:t>
      </w:r>
      <w:proofErr w:type="spellStart"/>
      <w:r w:rsidRPr="00A14CF0">
        <w:rPr>
          <w:rFonts w:ascii="Times New Roman" w:eastAsia="Calibri" w:hAnsi="Times New Roman" w:cs="Times New Roman"/>
          <w:sz w:val="24"/>
          <w:szCs w:val="24"/>
        </w:rPr>
        <w:t>самообследованию</w:t>
      </w:r>
      <w:proofErr w:type="spellEnd"/>
      <w:r w:rsidRPr="00A14CF0">
        <w:rPr>
          <w:rFonts w:ascii="Times New Roman" w:eastAsia="Calibri" w:hAnsi="Times New Roman" w:cs="Times New Roman"/>
          <w:sz w:val="24"/>
          <w:szCs w:val="24"/>
        </w:rPr>
        <w:t>»;</w:t>
      </w:r>
    </w:p>
    <w:p w:rsidR="00C23577" w:rsidRPr="005E0E1A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Республики Дагестан «Об образовании в Республике Дагестан» от 16 июня 2014 года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48 (с изменениями на 10.04.2017);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1 октября 2018 года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1268 «</w:t>
      </w:r>
      <w:r w:rsidRPr="00A14CF0">
        <w:rPr>
          <w:rFonts w:ascii="Times New Roman" w:eastAsia="Calibri" w:hAnsi="Times New Roman" w:cs="Times New Roman"/>
          <w:sz w:val="24"/>
          <w:szCs w:val="24"/>
        </w:rPr>
        <w:t xml:space="preserve">«О внесении изменений в постановление Администрации </w:t>
      </w:r>
      <w:proofErr w:type="gramStart"/>
      <w:r w:rsidRPr="00A14CF0">
        <w:rPr>
          <w:rFonts w:ascii="Times New Roman" w:eastAsia="Calibri" w:hAnsi="Times New Roman" w:cs="Times New Roman"/>
          <w:sz w:val="24"/>
          <w:szCs w:val="24"/>
        </w:rPr>
        <w:t>г</w:t>
      </w:r>
      <w:proofErr w:type="gramEnd"/>
      <w:r w:rsidRPr="00A14CF0">
        <w:rPr>
          <w:rFonts w:ascii="Times New Roman" w:eastAsia="Calibri" w:hAnsi="Times New Roman" w:cs="Times New Roman"/>
          <w:sz w:val="24"/>
          <w:szCs w:val="24"/>
        </w:rPr>
        <w:t>. Махачкалы от 30 июня 2015 г. №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14CF0">
        <w:rPr>
          <w:rFonts w:ascii="Times New Roman" w:eastAsia="Calibri" w:hAnsi="Times New Roman" w:cs="Times New Roman"/>
          <w:sz w:val="24"/>
          <w:szCs w:val="24"/>
        </w:rPr>
        <w:t>3297»;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19 мая 2017 года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742 «Об установлении денежных норм на питание детей в образовательных учреждениях»;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proofErr w:type="gramStart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4 мая 2017 года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632 «Об утверждении Административного регламента Управления образования Администрации города Махачкалы по предоставлению муниципальной услуги «Прием заявлений, постановка на учет и зачисление детей в образовательную учреждения, реализующие основную образовательную программу дошкольного образования (детские сады)» и внесении изменений в постановление Администрации города Махачкалы от 30.06.2016г.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1296»;</w:t>
      </w:r>
      <w:proofErr w:type="gramEnd"/>
    </w:p>
    <w:p w:rsidR="00C23577" w:rsidRPr="005E0E1A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lastRenderedPageBreak/>
        <w:t>Постановление Администрации городского округа с внутригородским делением «город Махачкала» от 4 мая 2017 года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631 «Об утверждении положения о порядке комплектования муниципальных образовательных учреждений города Махачкалы, реализующих основную образовательную программу дошкольного образования»;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20 февраля 2017 года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191 «О порядке формирования муниципального задания на оказание муниципальных услуг (выполнения работ в отношении муниципальных учреждений городского округа с внутригородским делением «город Махачкала» и финансового обеспечения выполнения муниципального задания»;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30 июня 2016 года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1296 «Об утверждении Административного регламента Управления образования Администрации муниципального образования «город  Махачкала» и административных регламентов по предоставлению муниципальных услуг, образовательными учреждениями города Махачкалы»;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города Махачкалы от 2 октября 2015 года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4369 «О внесении изменений в постановление Администрации </w:t>
      </w:r>
      <w:proofErr w:type="gramStart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г</w:t>
      </w:r>
      <w:proofErr w:type="gramEnd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. Махачкалы от 3о июня 2015г.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3297 «Об утверждении платы с родителей (законных представителей) за присмотр и уход за детьми в муниципальных дошкольных образовательных учреждениях, школах-садах г. Махачкалы;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Постановление Администрации </w:t>
      </w:r>
      <w:proofErr w:type="gramStart"/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End"/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. Махачкалы от 30 июня 2015 года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3297 «Об утверждении платы с родителей (законных представителей) за присмотр и уход за детьми в ДОУ, школах-садах г. Махачкалы»;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Республики Дагестан «Об образовании в Республике Дагестан» от 16 июня 2014 года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48 (с изменениями на 10.04.2017);</w:t>
      </w:r>
    </w:p>
    <w:p w:rsidR="00C23577" w:rsidRPr="00A14CF0" w:rsidRDefault="00C2357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Республики Дагестан от 20 мая 2009 года №</w:t>
      </w:r>
      <w:r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142 «О компенсации части родительской платы за содержание ребенка в государственных и муниципальных образовательных учреждениях в Республике Дагестан, реализующих основную общеобразовательную программу дошкольного образования».</w:t>
      </w:r>
    </w:p>
    <w:p w:rsidR="00C66A64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5.2. Порядок информирования потенциальных потребителей муниципальной услуги: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822"/>
        <w:gridCol w:w="7583"/>
        <w:gridCol w:w="2062"/>
      </w:tblGrid>
      <w:tr w:rsidR="00A14CF0" w:rsidRPr="00A14CF0" w:rsidTr="00AD4282">
        <w:tc>
          <w:tcPr>
            <w:tcW w:w="482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Способ информирования</w:t>
            </w:r>
          </w:p>
        </w:tc>
        <w:tc>
          <w:tcPr>
            <w:tcW w:w="7583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Состав размещаемой информации</w:t>
            </w:r>
          </w:p>
        </w:tc>
        <w:tc>
          <w:tcPr>
            <w:tcW w:w="206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Частота обновления информации</w:t>
            </w:r>
          </w:p>
        </w:tc>
      </w:tr>
      <w:tr w:rsidR="00A14CF0" w:rsidRPr="00A14CF0" w:rsidTr="00AD4282">
        <w:tc>
          <w:tcPr>
            <w:tcW w:w="482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583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6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</w:tr>
      <w:tr w:rsidR="00A14CF0" w:rsidRPr="00A14CF0" w:rsidTr="00AD4282">
        <w:tc>
          <w:tcPr>
            <w:tcW w:w="4822" w:type="dxa"/>
          </w:tcPr>
          <w:p w:rsidR="00AD4282" w:rsidRPr="00A14CF0" w:rsidRDefault="00AD4282" w:rsidP="00AD4282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Размещение информации на стенде Учреждения</w:t>
            </w:r>
          </w:p>
        </w:tc>
        <w:tc>
          <w:tcPr>
            <w:tcW w:w="7583" w:type="dxa"/>
          </w:tcPr>
          <w:p w:rsidR="00AD4282" w:rsidRPr="00A14CF0" w:rsidRDefault="00AD4282" w:rsidP="00AD4282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</w:rPr>
              <w:t>Информация об образовательной, финансово-хозяйственной деятельности, нормативной базе Учреждения, порядке и правилах предоставления муниципальных услуг.</w:t>
            </w:r>
          </w:p>
        </w:tc>
        <w:tc>
          <w:tcPr>
            <w:tcW w:w="2062" w:type="dxa"/>
            <w:vMerge w:val="restart"/>
          </w:tcPr>
          <w:p w:rsidR="00AD4282" w:rsidRPr="00A14CF0" w:rsidRDefault="00AD4282" w:rsidP="00AD428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В течение 10 дней со дня внесения соответствующих изменений</w:t>
            </w:r>
          </w:p>
        </w:tc>
      </w:tr>
      <w:tr w:rsidR="00A14CF0" w:rsidRPr="00A14CF0" w:rsidTr="00AD4282">
        <w:tc>
          <w:tcPr>
            <w:tcW w:w="4822" w:type="dxa"/>
          </w:tcPr>
          <w:p w:rsidR="00AD4282" w:rsidRPr="00A14CF0" w:rsidRDefault="00AD4282" w:rsidP="00AD4282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Размещение информации в сети Интернет на сайте Учреждения,  в печатных средствах массовой информации.</w:t>
            </w:r>
          </w:p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83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Информация о деятельности Учреждения, о порядке и правилах предоставления муниципальных услуг в соответствии с Правилами размещения на официальном сайте образовательной организации в информационно-телекоммуникационной сети «Интернет» и обновления информации об образовательной организации», утвержденными Постановлением Правительства Российской Федерации от 10.07.2013 года № 582.</w:t>
            </w:r>
          </w:p>
        </w:tc>
        <w:tc>
          <w:tcPr>
            <w:tcW w:w="2062" w:type="dxa"/>
            <w:vMerge/>
          </w:tcPr>
          <w:p w:rsidR="00AD4282" w:rsidRPr="00A14CF0" w:rsidRDefault="00AD4282" w:rsidP="00AD428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14CF0" w:rsidRPr="00A14CF0" w:rsidTr="00AD4282">
        <w:tc>
          <w:tcPr>
            <w:tcW w:w="4822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Индивидуальное устное информирование при личном обращении или по телефону.</w:t>
            </w:r>
          </w:p>
        </w:tc>
        <w:tc>
          <w:tcPr>
            <w:tcW w:w="7583" w:type="dxa"/>
            <w:vMerge w:val="restart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Информация о местонахождении ДОУ, номера телефонов, адрес электронной почты, графики работы должностных лиц, ответственных за предоставление муниципальной услуги, о порядке предоставления муниципальных услуг и др.</w:t>
            </w:r>
          </w:p>
        </w:tc>
        <w:tc>
          <w:tcPr>
            <w:tcW w:w="2062" w:type="dxa"/>
            <w:vMerge/>
          </w:tcPr>
          <w:p w:rsidR="00AD4282" w:rsidRPr="00A14CF0" w:rsidRDefault="00AD4282" w:rsidP="00AD428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14CF0" w:rsidRPr="00A14CF0" w:rsidTr="00AD4282">
        <w:tc>
          <w:tcPr>
            <w:tcW w:w="4822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Письменное информирование при обращении граждан.</w:t>
            </w:r>
          </w:p>
        </w:tc>
        <w:tc>
          <w:tcPr>
            <w:tcW w:w="7583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62" w:type="dxa"/>
            <w:vMerge/>
          </w:tcPr>
          <w:p w:rsidR="00AD4282" w:rsidRPr="00A14CF0" w:rsidRDefault="00AD4282" w:rsidP="00AD428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BA078B" w:rsidRPr="00A14CF0" w:rsidRDefault="00BA078B" w:rsidP="00282094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D4282" w:rsidRPr="00A14CF0" w:rsidRDefault="00AD4282" w:rsidP="00AD428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14CF0">
        <w:rPr>
          <w:rFonts w:ascii="Times New Roman" w:eastAsia="Calibri" w:hAnsi="Times New Roman" w:cs="Times New Roman"/>
          <w:b/>
          <w:sz w:val="28"/>
          <w:szCs w:val="28"/>
        </w:rPr>
        <w:t xml:space="preserve">Раздел 2 </w:t>
      </w:r>
    </w:p>
    <w:tbl>
      <w:tblPr>
        <w:tblW w:w="14557" w:type="dxa"/>
        <w:tblInd w:w="-106" w:type="dxa"/>
        <w:tblLook w:val="00A0"/>
      </w:tblPr>
      <w:tblGrid>
        <w:gridCol w:w="11307"/>
        <w:gridCol w:w="1691"/>
        <w:gridCol w:w="1559"/>
      </w:tblGrid>
      <w:tr w:rsidR="00A14CF0" w:rsidRPr="00A14CF0" w:rsidTr="00AD4282">
        <w:tc>
          <w:tcPr>
            <w:tcW w:w="11307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1. Наименование муниципальной услуги:  </w:t>
            </w:r>
            <w:r w:rsidRPr="00A14CF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Присмотр и уход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91" w:type="dxa"/>
            <w:vMerge w:val="restart"/>
            <w:tcBorders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Код по базовому (отраслевому) перечню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11.025.0</w:t>
            </w:r>
          </w:p>
        </w:tc>
      </w:tr>
      <w:tr w:rsidR="00A14CF0" w:rsidRPr="00A14CF0" w:rsidTr="00AD4282">
        <w:tc>
          <w:tcPr>
            <w:tcW w:w="11307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 Категории потребителей муниципальной услуги: </w:t>
            </w:r>
            <w:r w:rsidRPr="00A14CF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физические лица</w:t>
            </w:r>
          </w:p>
        </w:tc>
        <w:tc>
          <w:tcPr>
            <w:tcW w:w="1691" w:type="dxa"/>
            <w:vMerge/>
            <w:tcBorders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14CF0" w:rsidRPr="00A14CF0" w:rsidTr="00AD4282">
        <w:tc>
          <w:tcPr>
            <w:tcW w:w="11307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91" w:type="dxa"/>
            <w:vMerge/>
            <w:tcBorders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AD4282" w:rsidRPr="00A14CF0" w:rsidRDefault="00AD4282" w:rsidP="00AD428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3. Показатели, характеризующие объем и (или) качество муниципальной услуги:</w:t>
      </w:r>
    </w:p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3.1. Показатели, характеризующие качество муниципальной услуги &lt;2&gt;:</w:t>
      </w:r>
    </w:p>
    <w:tbl>
      <w:tblPr>
        <w:tblW w:w="14531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207"/>
        <w:gridCol w:w="1134"/>
        <w:gridCol w:w="957"/>
        <w:gridCol w:w="885"/>
        <w:gridCol w:w="1320"/>
        <w:gridCol w:w="948"/>
        <w:gridCol w:w="1985"/>
        <w:gridCol w:w="1134"/>
        <w:gridCol w:w="1276"/>
        <w:gridCol w:w="1134"/>
        <w:gridCol w:w="1134"/>
        <w:gridCol w:w="1417"/>
      </w:tblGrid>
      <w:tr w:rsidR="00A14CF0" w:rsidRPr="00A14CF0" w:rsidTr="00AD4282">
        <w:tc>
          <w:tcPr>
            <w:tcW w:w="1207" w:type="dxa"/>
            <w:vMerge w:val="restart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Уникальный номер </w:t>
            </w:r>
            <w:proofErr w:type="spellStart"/>
            <w:proofErr w:type="gramStart"/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реестро-вой</w:t>
            </w:r>
            <w:proofErr w:type="spellEnd"/>
            <w:proofErr w:type="gramEnd"/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запис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и</w:t>
            </w:r>
          </w:p>
        </w:tc>
        <w:tc>
          <w:tcPr>
            <w:tcW w:w="2976" w:type="dxa"/>
            <w:gridSpan w:val="3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Показатель, характеризующий содержание муниципальной услуги</w:t>
            </w:r>
          </w:p>
        </w:tc>
        <w:tc>
          <w:tcPr>
            <w:tcW w:w="2268" w:type="dxa"/>
            <w:gridSpan w:val="2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4395" w:type="dxa"/>
            <w:gridSpan w:val="3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Показатель качества муниципальной услуги</w:t>
            </w:r>
          </w:p>
        </w:tc>
        <w:tc>
          <w:tcPr>
            <w:tcW w:w="3685" w:type="dxa"/>
            <w:gridSpan w:val="3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Значение показателя качества муниципальной услуги</w:t>
            </w:r>
          </w:p>
        </w:tc>
      </w:tr>
      <w:tr w:rsidR="001117B5" w:rsidRPr="00A14CF0" w:rsidTr="00AD4282">
        <w:tc>
          <w:tcPr>
            <w:tcW w:w="1207" w:type="dxa"/>
            <w:vMerge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957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885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320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Формы обучени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 и формы реализации образовател</w:t>
            </w: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ьных программ</w:t>
            </w:r>
          </w:p>
        </w:tc>
        <w:tc>
          <w:tcPr>
            <w:tcW w:w="948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наименование показателя</w:t>
            </w:r>
          </w:p>
        </w:tc>
        <w:tc>
          <w:tcPr>
            <w:tcW w:w="2410" w:type="dxa"/>
            <w:gridSpan w:val="2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134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2022</w:t>
            </w: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год (очередной финансовый год)</w:t>
            </w:r>
          </w:p>
        </w:tc>
        <w:tc>
          <w:tcPr>
            <w:tcW w:w="1134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2023</w:t>
            </w: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год </w:t>
            </w:r>
          </w:p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(1-й год </w:t>
            </w:r>
            <w:proofErr w:type="spell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плано-вого</w:t>
            </w:r>
            <w:proofErr w:type="spellEnd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периода</w:t>
            </w:r>
            <w:proofErr w:type="gramEnd"/>
          </w:p>
        </w:tc>
        <w:tc>
          <w:tcPr>
            <w:tcW w:w="1417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2024</w:t>
            </w:r>
          </w:p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год (2-й год планово-</w:t>
            </w:r>
            <w:proofErr w:type="gramEnd"/>
          </w:p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го периода)</w:t>
            </w:r>
          </w:p>
        </w:tc>
      </w:tr>
      <w:tr w:rsidR="00A14CF0" w:rsidRPr="00A14CF0" w:rsidTr="00AD4282">
        <w:tc>
          <w:tcPr>
            <w:tcW w:w="1207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85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48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27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код</w:t>
            </w:r>
          </w:p>
        </w:tc>
        <w:tc>
          <w:tcPr>
            <w:tcW w:w="1134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14CF0" w:rsidRPr="00A14CF0" w:rsidTr="00AD4282">
        <w:tc>
          <w:tcPr>
            <w:tcW w:w="120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5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85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20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48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5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7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1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12</w:t>
            </w:r>
          </w:p>
        </w:tc>
      </w:tr>
      <w:tr w:rsidR="00A14CF0" w:rsidRPr="00A14CF0" w:rsidTr="00AD4282">
        <w:tc>
          <w:tcPr>
            <w:tcW w:w="120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11025000000000001007101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85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очная</w:t>
            </w:r>
          </w:p>
        </w:tc>
        <w:tc>
          <w:tcPr>
            <w:tcW w:w="948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Фактическая посещаемость детей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127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1134" w:type="dxa"/>
          </w:tcPr>
          <w:p w:rsidR="00AD4282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62,0</w:t>
            </w:r>
          </w:p>
        </w:tc>
        <w:tc>
          <w:tcPr>
            <w:tcW w:w="1134" w:type="dxa"/>
          </w:tcPr>
          <w:p w:rsidR="00AD4282" w:rsidRPr="00A14CF0" w:rsidRDefault="007749E6" w:rsidP="006A16E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70,0</w:t>
            </w:r>
          </w:p>
        </w:tc>
        <w:tc>
          <w:tcPr>
            <w:tcW w:w="1417" w:type="dxa"/>
          </w:tcPr>
          <w:p w:rsidR="00AD4282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71,0</w:t>
            </w:r>
          </w:p>
        </w:tc>
      </w:tr>
    </w:tbl>
    <w:p w:rsidR="00C66A64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Допустимое (возможное) отклонение от установленных показателей качества муниципальной услуги, при котором муниципальное задание считается выполненным процентов</w:t>
      </w:r>
    </w:p>
    <w:tbl>
      <w:tblPr>
        <w:tblW w:w="0" w:type="auto"/>
        <w:tblInd w:w="4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17"/>
      </w:tblGrid>
      <w:tr w:rsidR="00A14CF0" w:rsidRPr="00A14CF0" w:rsidTr="00AD4282"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</w:tcPr>
          <w:p w:rsidR="00AD4282" w:rsidRPr="00A14CF0" w:rsidRDefault="0004186D" w:rsidP="00AD4282">
            <w:pPr>
              <w:spacing w:after="0" w:line="240" w:lineRule="auto"/>
              <w:jc w:val="both"/>
              <w:rPr>
                <w:rFonts w:ascii="Times New Roman" w:eastAsia="Calibri" w:hAnsi="Times New Roman" w:cs="Calibri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Calibri"/>
                <w:sz w:val="24"/>
                <w:szCs w:val="24"/>
              </w:rPr>
              <w:t>10</w:t>
            </w:r>
          </w:p>
        </w:tc>
      </w:tr>
    </w:tbl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3.2. Показатели, характеризующие объем муниципальной услуги:</w:t>
      </w:r>
    </w:p>
    <w:tbl>
      <w:tblPr>
        <w:tblW w:w="14531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09"/>
        <w:gridCol w:w="1099"/>
        <w:gridCol w:w="886"/>
        <w:gridCol w:w="992"/>
        <w:gridCol w:w="1098"/>
        <w:gridCol w:w="1028"/>
        <w:gridCol w:w="1524"/>
        <w:gridCol w:w="1134"/>
        <w:gridCol w:w="1276"/>
        <w:gridCol w:w="1134"/>
        <w:gridCol w:w="1134"/>
        <w:gridCol w:w="1417"/>
      </w:tblGrid>
      <w:tr w:rsidR="00A14CF0" w:rsidRPr="00A14CF0" w:rsidTr="00AD4282">
        <w:tc>
          <w:tcPr>
            <w:tcW w:w="1809" w:type="dxa"/>
            <w:vMerge w:val="restart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2977" w:type="dxa"/>
            <w:gridSpan w:val="3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Показатель, характеризующий содержание муниципальной услуги</w:t>
            </w:r>
          </w:p>
        </w:tc>
        <w:tc>
          <w:tcPr>
            <w:tcW w:w="2126" w:type="dxa"/>
            <w:gridSpan w:val="2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3934" w:type="dxa"/>
            <w:gridSpan w:val="3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Показатель объема муниципальной услуги</w:t>
            </w:r>
          </w:p>
        </w:tc>
        <w:tc>
          <w:tcPr>
            <w:tcW w:w="3685" w:type="dxa"/>
            <w:gridSpan w:val="3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Значение показателя объема муниципальной услуги</w:t>
            </w:r>
          </w:p>
        </w:tc>
      </w:tr>
      <w:tr w:rsidR="001117B5" w:rsidRPr="00A14CF0" w:rsidTr="00AD4282">
        <w:tc>
          <w:tcPr>
            <w:tcW w:w="1809" w:type="dxa"/>
            <w:vMerge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99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886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992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098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Формы обучения и формы реализации образовательных </w:t>
            </w: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программ</w:t>
            </w:r>
          </w:p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28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-</w:t>
            </w:r>
          </w:p>
        </w:tc>
        <w:tc>
          <w:tcPr>
            <w:tcW w:w="1524" w:type="dxa"/>
            <w:vMerge w:val="restart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2410" w:type="dxa"/>
            <w:gridSpan w:val="2"/>
          </w:tcPr>
          <w:p w:rsidR="001117B5" w:rsidRPr="00A14CF0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134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2022</w:t>
            </w: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год (очередной финансовый год)</w:t>
            </w:r>
          </w:p>
        </w:tc>
        <w:tc>
          <w:tcPr>
            <w:tcW w:w="1134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2023</w:t>
            </w: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год </w:t>
            </w:r>
          </w:p>
          <w:p w:rsidR="001117B5" w:rsidRPr="00AD4282" w:rsidRDefault="001117B5" w:rsidP="001117B5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(1-й год </w:t>
            </w:r>
            <w:proofErr w:type="spell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плано-вого</w:t>
            </w:r>
            <w:proofErr w:type="spellEnd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периода</w:t>
            </w:r>
            <w:proofErr w:type="gramEnd"/>
          </w:p>
        </w:tc>
        <w:tc>
          <w:tcPr>
            <w:tcW w:w="1417" w:type="dxa"/>
            <w:vMerge w:val="restart"/>
          </w:tcPr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2024</w:t>
            </w:r>
          </w:p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год (2-й год планово-</w:t>
            </w:r>
            <w:proofErr w:type="gramEnd"/>
          </w:p>
          <w:p w:rsidR="001117B5" w:rsidRPr="00AD4282" w:rsidRDefault="001117B5" w:rsidP="001117B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D4282">
              <w:rPr>
                <w:rFonts w:ascii="Times New Roman" w:eastAsia="Calibri" w:hAnsi="Times New Roman" w:cs="Times New Roman"/>
                <w:sz w:val="20"/>
                <w:szCs w:val="20"/>
              </w:rPr>
              <w:t>го периода)</w:t>
            </w:r>
          </w:p>
        </w:tc>
      </w:tr>
      <w:tr w:rsidR="00A14CF0" w:rsidRPr="00A14CF0" w:rsidTr="00AD4282">
        <w:tc>
          <w:tcPr>
            <w:tcW w:w="1809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99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86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98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28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24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</w:t>
            </w:r>
          </w:p>
        </w:tc>
        <w:tc>
          <w:tcPr>
            <w:tcW w:w="127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код</w:t>
            </w:r>
          </w:p>
        </w:tc>
        <w:tc>
          <w:tcPr>
            <w:tcW w:w="1134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14CF0" w:rsidRPr="00A14CF0" w:rsidTr="00AD4282">
        <w:tc>
          <w:tcPr>
            <w:tcW w:w="1809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099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8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098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028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2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7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1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12</w:t>
            </w:r>
          </w:p>
        </w:tc>
      </w:tr>
      <w:tr w:rsidR="00A14CF0" w:rsidRPr="00A14CF0" w:rsidTr="00AD4282">
        <w:tc>
          <w:tcPr>
            <w:tcW w:w="1809" w:type="dxa"/>
          </w:tcPr>
          <w:p w:rsidR="00AD4282" w:rsidRPr="00A14CF0" w:rsidRDefault="00AD4282" w:rsidP="00AD4282">
            <w:pPr>
              <w:spacing w:after="0" w:line="240" w:lineRule="auto"/>
              <w:outlineLvl w:val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11025000000000001007101</w:t>
            </w:r>
          </w:p>
        </w:tc>
        <w:tc>
          <w:tcPr>
            <w:tcW w:w="1099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88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98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очная</w:t>
            </w:r>
          </w:p>
        </w:tc>
        <w:tc>
          <w:tcPr>
            <w:tcW w:w="1028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524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Число 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1134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127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134" w:type="dxa"/>
          </w:tcPr>
          <w:p w:rsidR="00AD4282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1134" w:type="dxa"/>
          </w:tcPr>
          <w:p w:rsidR="00AD4282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1417" w:type="dxa"/>
          </w:tcPr>
          <w:p w:rsidR="00AD4282" w:rsidRPr="00A14CF0" w:rsidRDefault="007749E6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260</w:t>
            </w:r>
          </w:p>
        </w:tc>
      </w:tr>
    </w:tbl>
    <w:p w:rsidR="00C66A64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Допустимое (возможное) отклонение от установленных показателей объема муниципальной услуги, при котором муниципальное задание считается выполненным процентов</w:t>
      </w:r>
    </w:p>
    <w:tbl>
      <w:tblPr>
        <w:tblW w:w="0" w:type="auto"/>
        <w:tblInd w:w="4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17"/>
      </w:tblGrid>
      <w:tr w:rsidR="00A14CF0" w:rsidRPr="00A14CF0" w:rsidTr="00AD4282"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</w:tcPr>
          <w:p w:rsidR="00AD4282" w:rsidRPr="00A14CF0" w:rsidRDefault="0004186D" w:rsidP="00AD4282">
            <w:pPr>
              <w:spacing w:after="0" w:line="240" w:lineRule="auto"/>
              <w:jc w:val="both"/>
              <w:rPr>
                <w:rFonts w:ascii="Times New Roman" w:eastAsia="Calibri" w:hAnsi="Times New Roman" w:cs="Calibri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Calibri"/>
                <w:sz w:val="24"/>
                <w:szCs w:val="24"/>
              </w:rPr>
              <w:t>10</w:t>
            </w:r>
          </w:p>
        </w:tc>
      </w:tr>
    </w:tbl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4. Нормативные правовые акты, устанавливающие размер платы (цену, тариф) либо порядок ее (его) установления:</w:t>
      </w:r>
    </w:p>
    <w:tbl>
      <w:tblPr>
        <w:tblW w:w="1438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32"/>
        <w:gridCol w:w="2977"/>
        <w:gridCol w:w="1417"/>
        <w:gridCol w:w="1276"/>
        <w:gridCol w:w="7087"/>
      </w:tblGrid>
      <w:tr w:rsidR="00A14CF0" w:rsidRPr="00A14CF0" w:rsidTr="00AD4282">
        <w:tc>
          <w:tcPr>
            <w:tcW w:w="14389" w:type="dxa"/>
            <w:gridSpan w:val="5"/>
            <w:vAlign w:val="center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Нормативный правовой акт</w:t>
            </w:r>
          </w:p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A14CF0" w:rsidRPr="00A14CF0" w:rsidTr="00E71A27">
        <w:tc>
          <w:tcPr>
            <w:tcW w:w="163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Вид</w:t>
            </w:r>
          </w:p>
        </w:tc>
        <w:tc>
          <w:tcPr>
            <w:tcW w:w="297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Принявший орган</w:t>
            </w:r>
          </w:p>
        </w:tc>
        <w:tc>
          <w:tcPr>
            <w:tcW w:w="141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Дата</w:t>
            </w:r>
          </w:p>
        </w:tc>
        <w:tc>
          <w:tcPr>
            <w:tcW w:w="127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708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Наименование</w:t>
            </w:r>
          </w:p>
        </w:tc>
      </w:tr>
      <w:tr w:rsidR="00A14CF0" w:rsidRPr="00A14CF0" w:rsidTr="00E71A27">
        <w:tc>
          <w:tcPr>
            <w:tcW w:w="163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97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76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087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5</w:t>
            </w:r>
          </w:p>
        </w:tc>
      </w:tr>
      <w:tr w:rsidR="00A14CF0" w:rsidRPr="00A14CF0" w:rsidTr="00E71A27">
        <w:tc>
          <w:tcPr>
            <w:tcW w:w="1632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</w:t>
            </w:r>
          </w:p>
        </w:tc>
        <w:tc>
          <w:tcPr>
            <w:tcW w:w="2977" w:type="dxa"/>
          </w:tcPr>
          <w:p w:rsidR="00E71A27" w:rsidRPr="00A14CF0" w:rsidRDefault="00C2357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Администрация </w:t>
            </w:r>
            <w:proofErr w:type="gramStart"/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г</w:t>
            </w:r>
            <w:proofErr w:type="gramEnd"/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. </w:t>
            </w:r>
            <w:r w:rsidR="00E71A27"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Махачкалы </w:t>
            </w:r>
          </w:p>
        </w:tc>
        <w:tc>
          <w:tcPr>
            <w:tcW w:w="1417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01.10.2018 </w:t>
            </w:r>
          </w:p>
        </w:tc>
        <w:tc>
          <w:tcPr>
            <w:tcW w:w="1276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№</w:t>
            </w:r>
            <w:r w:rsidR="00C23577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1268</w:t>
            </w:r>
          </w:p>
        </w:tc>
        <w:tc>
          <w:tcPr>
            <w:tcW w:w="7087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«О внесении изменений в постановление Администрации 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 Махачкалы от 30 июня 2015 г. №3297»</w:t>
            </w:r>
          </w:p>
        </w:tc>
      </w:tr>
      <w:tr w:rsidR="00A14CF0" w:rsidRPr="00A14CF0" w:rsidTr="00E71A27">
        <w:tc>
          <w:tcPr>
            <w:tcW w:w="1632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</w:t>
            </w:r>
          </w:p>
        </w:tc>
        <w:tc>
          <w:tcPr>
            <w:tcW w:w="2977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Администрация 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г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  <w:r w:rsidR="00C23577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Махачкалы </w:t>
            </w:r>
          </w:p>
        </w:tc>
        <w:tc>
          <w:tcPr>
            <w:tcW w:w="1417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30.06.2015</w:t>
            </w:r>
          </w:p>
        </w:tc>
        <w:tc>
          <w:tcPr>
            <w:tcW w:w="1276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№</w:t>
            </w:r>
            <w:r w:rsidR="00C23577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3297</w:t>
            </w:r>
          </w:p>
        </w:tc>
        <w:tc>
          <w:tcPr>
            <w:tcW w:w="7087" w:type="dxa"/>
          </w:tcPr>
          <w:p w:rsidR="00E71A27" w:rsidRPr="00A14CF0" w:rsidRDefault="00E71A27" w:rsidP="00E71A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«Об утверждении платы с родителей (законных представителей) за присмотр и уход за детьми в ДОУ, школах-садах г</w:t>
            </w:r>
            <w:proofErr w:type="gramStart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.М</w:t>
            </w:r>
            <w:proofErr w:type="gramEnd"/>
            <w:r w:rsidRPr="00A14CF0">
              <w:rPr>
                <w:rFonts w:ascii="Times New Roman" w:eastAsia="Calibri" w:hAnsi="Times New Roman" w:cs="Times New Roman"/>
                <w:sz w:val="20"/>
                <w:szCs w:val="20"/>
              </w:rPr>
              <w:t>ахачкалы»</w:t>
            </w:r>
          </w:p>
        </w:tc>
      </w:tr>
    </w:tbl>
    <w:p w:rsidR="00AD4282" w:rsidRPr="00A14CF0" w:rsidRDefault="00AD4282" w:rsidP="00C23577">
      <w:pPr>
        <w:spacing w:after="0" w:line="240" w:lineRule="auto"/>
        <w:ind w:left="-142" w:right="395" w:firstLine="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5. Порядок оказания муниципальной услуги</w:t>
      </w:r>
    </w:p>
    <w:p w:rsidR="00C23577" w:rsidRDefault="00AD4282" w:rsidP="00C23577">
      <w:pPr>
        <w:spacing w:after="0" w:line="240" w:lineRule="auto"/>
        <w:ind w:left="-142" w:right="395" w:firstLine="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5.1. Нормативные правовые акты, регулирующие порядок оказания муниципальной услуги:</w:t>
      </w:r>
    </w:p>
    <w:p w:rsidR="00C23577" w:rsidRDefault="00747F62" w:rsidP="00C23577">
      <w:pPr>
        <w:spacing w:after="0" w:line="240" w:lineRule="auto"/>
        <w:ind w:left="-142" w:right="39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– </w:t>
      </w:r>
      <w:r w:rsid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Федеральный закон</w:t>
      </w:r>
      <w:r w:rsidR="001F3787"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от 29 декабря 2012 </w:t>
      </w:r>
      <w:proofErr w:type="spellStart"/>
      <w:r w:rsidR="001F3787"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г.№</w:t>
      </w:r>
      <w:proofErr w:type="spellEnd"/>
      <w:r w:rsidR="001F3787"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273-ФЗ (ред. от 08.12.2020</w:t>
      </w:r>
      <w:r w:rsidR="00C2357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) «</w:t>
      </w:r>
      <w:r w:rsidR="00C23577"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Об образовании в Российской Федерации»</w:t>
      </w:r>
      <w:r w:rsidR="00C2357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(</w:t>
      </w:r>
      <w:r w:rsidR="00C23577"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</w:t>
      </w:r>
      <w:r w:rsidR="001F3787"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="001F3787"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изм</w:t>
      </w:r>
      <w:proofErr w:type="spellEnd"/>
      <w:r w:rsidR="001F3787" w:rsidRPr="001F378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. и доп., вступил в силу 01.01.2021);</w:t>
      </w:r>
    </w:p>
    <w:p w:rsidR="001F3787" w:rsidRPr="00747F62" w:rsidRDefault="00747F62" w:rsidP="00C23577">
      <w:pPr>
        <w:spacing w:after="0" w:line="240" w:lineRule="auto"/>
        <w:ind w:left="-142" w:right="39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 w:rsidR="001F3787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Федеральный закон</w:t>
      </w:r>
      <w:r w:rsidR="001F3787" w:rsidRPr="001F37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31 июля 2020 г. № 304-ФЗ “О внесении изменений в Федеральный закон «Об образовании в Российской Федерации» по вопросам</w:t>
      </w:r>
      <w:r w:rsidR="001F37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воспитания обучающихся»;</w:t>
      </w:r>
    </w:p>
    <w:p w:rsidR="005E0E1A" w:rsidRPr="00A14CF0" w:rsidRDefault="00747F62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E0E1A" w:rsidRPr="00A14CF0">
        <w:rPr>
          <w:rFonts w:ascii="Times New Roman" w:eastAsia="Calibri" w:hAnsi="Times New Roman" w:cs="Times New Roman"/>
          <w:sz w:val="24"/>
          <w:szCs w:val="24"/>
        </w:rPr>
        <w:t>Федеральный Закон от 06.10.2003 №131-ФЗ «Об общих принципах организации местного самоуправления в Российской Федерации»;</w:t>
      </w:r>
    </w:p>
    <w:p w:rsidR="005E0E1A" w:rsidRDefault="00747F62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E0E1A" w:rsidRPr="00A14CF0">
        <w:rPr>
          <w:rFonts w:ascii="Times New Roman" w:eastAsia="Calibri" w:hAnsi="Times New Roman" w:cs="Times New Roman"/>
          <w:sz w:val="24"/>
          <w:szCs w:val="24"/>
        </w:rPr>
        <w:t>Федеральный закон от 06.10.1999 №</w:t>
      </w:r>
      <w:r w:rsidR="00C2357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E0E1A" w:rsidRPr="00A14CF0">
        <w:rPr>
          <w:rFonts w:ascii="Times New Roman" w:eastAsia="Calibri" w:hAnsi="Times New Roman" w:cs="Times New Roman"/>
          <w:sz w:val="24"/>
          <w:szCs w:val="24"/>
        </w:rPr>
        <w:t>184-ФЗ «Об общих принципах организации законодательных (представительных) и исполнительных органов государственной власти субъектов Российской Федерации»;</w:t>
      </w:r>
    </w:p>
    <w:p w:rsidR="005E0E1A" w:rsidRDefault="005E0E1A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proofErr w:type="gramStart"/>
      <w:r w:rsidRPr="005E0E1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Федеральный</w:t>
      </w:r>
      <w:proofErr w:type="gramEnd"/>
      <w:r w:rsidRPr="005E0E1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государственный образовательный стандартом дошкольного образования (утв. приказом Министерства образования и науки РФ от 17 октября 2013г.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5E0E1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1155);</w:t>
      </w:r>
    </w:p>
    <w:p w:rsidR="005E0E1A" w:rsidRDefault="001F378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Приказ Министерства просвещения РФ о 15 мая 2020г. № 236 «Об утверждении Порядка приема на </w:t>
      </w:r>
      <w:proofErr w:type="gram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обучение по</w:t>
      </w:r>
      <w:proofErr w:type="gram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образовательным программам дошкольного образования»;</w:t>
      </w:r>
    </w:p>
    <w:p w:rsidR="005E0E1A" w:rsidRDefault="001F378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Приказ Министерства Просвещения РФ № 373 </w:t>
      </w:r>
      <w:proofErr w:type="spellStart"/>
      <w:proofErr w:type="gram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o</w:t>
      </w:r>
      <w:proofErr w:type="gram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т</w:t>
      </w:r>
      <w:proofErr w:type="spell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31 июля 2020 «0б утверждении Порядка организации и осуществления образовательной деятельности </w:t>
      </w:r>
      <w:r w:rsidR="005E0E1A"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по основным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общеобразовательным программам образовательным программам дошкольного образования»;  </w:t>
      </w:r>
    </w:p>
    <w:p w:rsidR="00C23577" w:rsidRPr="00C23577" w:rsidRDefault="001F378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Приказ министерства Просвещения РФ от 8 сентября 2020г. № 471 «0 внесении изменений в Порядок приема на </w:t>
      </w:r>
      <w:proofErr w:type="gram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обучение по</w:t>
      </w:r>
      <w:proofErr w:type="gram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образовательным программам дошкольного образования», утверждённый Приказом Министерства Просвещения РФ от</w:t>
      </w:r>
      <w:r w:rsid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15 мая 2020</w:t>
      </w:r>
      <w:r w:rsidR="00C2357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г. </w:t>
      </w:r>
    </w:p>
    <w:p w:rsidR="005E0E1A" w:rsidRPr="005E0E1A" w:rsidRDefault="005E0E1A" w:rsidP="00C23577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№ 236;</w:t>
      </w:r>
    </w:p>
    <w:p w:rsidR="005E0E1A" w:rsidRDefault="001F378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proofErr w:type="gram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lastRenderedPageBreak/>
        <w:t>Постановление</w:t>
      </w:r>
      <w:r w:rsidR="005E0E1A"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Главного государственного </w:t>
      </w:r>
      <w:r w:rsidR="00C2357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санитарного </w:t>
      </w:r>
      <w:r w:rsidR="005E0E1A"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врача Российской </w:t>
      </w:r>
      <w:r w:rsidR="00747F62"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Федерации от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30 июня 2020 года №</w:t>
      </w:r>
      <w:r w:rsidR="00C2357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16 «Об утверждении</w:t>
      </w:r>
      <w:r w:rsidR="00C2357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санитарно-эпидемиологических правил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СП 3.1/2.4. 3598-20 «Санитарно</w:t>
      </w:r>
      <w:r w:rsidR="00747F6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-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эпидемиологические требования к устройству, содержанию </w:t>
      </w:r>
      <w:r w:rsidR="00747F62"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и организации работы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образовательных организаций и других объектов социальной инфраструктуры для детей и молодежи в условиях распространении </w:t>
      </w:r>
      <w:proofErr w:type="spell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коронавирусной</w:t>
      </w:r>
      <w:proofErr w:type="spell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инфекции (COVID-19)» </w:t>
      </w:r>
      <w:r w:rsidR="00C2357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(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 изменениями на 2 дека</w:t>
      </w:r>
      <w:r w:rsidR="00747F6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бря 2020 года</w:t>
      </w:r>
      <w:r w:rsidR="00C2357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)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;</w:t>
      </w:r>
      <w:proofErr w:type="gramEnd"/>
    </w:p>
    <w:p w:rsidR="005E0E1A" w:rsidRDefault="001F378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Постановление </w:t>
      </w:r>
      <w:r w:rsidR="005E0E1A"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Главного государственного</w:t>
      </w:r>
      <w:r w:rsidR="00C2357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санитарного </w:t>
      </w:r>
      <w:r w:rsidR="00C23577"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врача</w:t>
      </w:r>
      <w:r w:rsidR="005E0E1A"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Российской </w:t>
      </w:r>
      <w:r w:rsidR="00747F62"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Федерации от</w:t>
      </w: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28 сентября 2020 года № 28 «0б утверждении санитарных правил СП 2.4. 3648-20 «Санитарно-эпидемиологические требования к организации воспитания и обучения, отдыха и оздоровления детей </w:t>
      </w:r>
      <w:proofErr w:type="spellStart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u</w:t>
      </w:r>
      <w:proofErr w:type="spellEnd"/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молодежи»;</w:t>
      </w:r>
    </w:p>
    <w:p w:rsidR="001F3787" w:rsidRPr="005E0E1A" w:rsidRDefault="001F378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5E0E1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Письмо Минобразования России от 18.06.2003 г. № 28-02-484/16 «Требования к содержанию и оформлению образовательных программ дополнительного образования детей»;</w:t>
      </w:r>
    </w:p>
    <w:p w:rsidR="00A601C9" w:rsidRPr="00A14CF0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Приказ </w:t>
      </w:r>
      <w:proofErr w:type="spellStart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Рособрнадзора</w:t>
      </w:r>
      <w:proofErr w:type="spellEnd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от 29 мая 2014 г.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785 «Об утверждении требований к структуре официального сайта образовательной организации в информационно-телекоммуникационной сети «Интернет» и формату представления на нем информации»;</w:t>
      </w:r>
    </w:p>
    <w:p w:rsidR="00A601C9" w:rsidRPr="00A14CF0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proofErr w:type="gramStart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Правительства РФ от 26.02.2014 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151 (ред. от 31.12.2016) "О формировании и ведении базовых (отраслевых) перечней государственных и муниципальных услуг и работ, формировании, ведении и утверждении ведомственных перечней государственных услуг и работ, оказываемых и выполняемых федеральными государственными учреждениями, и об общих требованиях к формированию, ведению и утверждению ведомственных перечней государственных (муниципальных) услуг и работ, оказываемых и выполняемых государственными учреждениями субъектов</w:t>
      </w:r>
      <w:proofErr w:type="gramEnd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Российской Федерации (муниципальными учреждениями)"; </w:t>
      </w:r>
    </w:p>
    <w:p w:rsidR="005E0E1A" w:rsidRPr="005E0E1A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Приказ Министерство образования и науки Российской Федерации от 10 декабря 2013г. №</w:t>
      </w:r>
      <w:r w:rsidR="00C2357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14CF0">
        <w:rPr>
          <w:rFonts w:ascii="Times New Roman" w:eastAsia="Calibri" w:hAnsi="Times New Roman" w:cs="Times New Roman"/>
          <w:sz w:val="24"/>
          <w:szCs w:val="24"/>
        </w:rPr>
        <w:t xml:space="preserve">1324 «Об утверждении показателей  деятельности образовательной организации, подлежащей </w:t>
      </w:r>
      <w:proofErr w:type="spellStart"/>
      <w:r w:rsidRPr="00A14CF0">
        <w:rPr>
          <w:rFonts w:ascii="Times New Roman" w:eastAsia="Calibri" w:hAnsi="Times New Roman" w:cs="Times New Roman"/>
          <w:sz w:val="24"/>
          <w:szCs w:val="24"/>
        </w:rPr>
        <w:t>самообследованию</w:t>
      </w:r>
      <w:proofErr w:type="spellEnd"/>
      <w:r w:rsidRPr="00A14CF0">
        <w:rPr>
          <w:rFonts w:ascii="Times New Roman" w:eastAsia="Calibri" w:hAnsi="Times New Roman" w:cs="Times New Roman"/>
          <w:sz w:val="24"/>
          <w:szCs w:val="24"/>
        </w:rPr>
        <w:t>»;</w:t>
      </w:r>
    </w:p>
    <w:p w:rsidR="005E0E1A" w:rsidRPr="005E0E1A" w:rsidRDefault="005E0E1A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Республики Дагестан «Об образовании в Республике Дагестан» от 16 июня 2014 года №</w:t>
      </w:r>
      <w:r w:rsidR="00C235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48 (с изменениями на 10.04.2017);</w:t>
      </w:r>
    </w:p>
    <w:p w:rsidR="00E71A27" w:rsidRPr="00A14CF0" w:rsidRDefault="00E71A27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1 октября 2018 года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1268 «</w:t>
      </w:r>
      <w:r w:rsidRPr="00A14CF0">
        <w:rPr>
          <w:rFonts w:ascii="Times New Roman" w:eastAsia="Calibri" w:hAnsi="Times New Roman" w:cs="Times New Roman"/>
          <w:sz w:val="24"/>
          <w:szCs w:val="24"/>
        </w:rPr>
        <w:t xml:space="preserve">«О внесении изменений в постановление Администрации </w:t>
      </w:r>
      <w:proofErr w:type="gramStart"/>
      <w:r w:rsidRPr="00A14CF0">
        <w:rPr>
          <w:rFonts w:ascii="Times New Roman" w:eastAsia="Calibri" w:hAnsi="Times New Roman" w:cs="Times New Roman"/>
          <w:sz w:val="24"/>
          <w:szCs w:val="24"/>
        </w:rPr>
        <w:t>г</w:t>
      </w:r>
      <w:proofErr w:type="gramEnd"/>
      <w:r w:rsidRPr="00A14CF0">
        <w:rPr>
          <w:rFonts w:ascii="Times New Roman" w:eastAsia="Calibri" w:hAnsi="Times New Roman" w:cs="Times New Roman"/>
          <w:sz w:val="24"/>
          <w:szCs w:val="24"/>
        </w:rPr>
        <w:t>. Махачкалы от 30 июня 2015 г. №</w:t>
      </w:r>
      <w:r w:rsidR="00C2357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14CF0">
        <w:rPr>
          <w:rFonts w:ascii="Times New Roman" w:eastAsia="Calibri" w:hAnsi="Times New Roman" w:cs="Times New Roman"/>
          <w:sz w:val="24"/>
          <w:szCs w:val="24"/>
        </w:rPr>
        <w:t>3297»;</w:t>
      </w:r>
    </w:p>
    <w:p w:rsidR="00A601C9" w:rsidRPr="00A14CF0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19 мая 2017 года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742 «Об установлении денежных норм на питание детей в образовательных учреждениях»;</w:t>
      </w:r>
    </w:p>
    <w:p w:rsidR="00A601C9" w:rsidRPr="00A14CF0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proofErr w:type="gramStart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4 мая 2017 года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632 «Об утверждении Административного регламента Управления образования Администрации города Махачкалы по предоставлению муниципальной услуги «Прием заявлений, постановка на учет и зачисление детей в образовательную учреждения, реализующие основную образовательную программу дошкольного образования (детские сады)» и внесении изменений в постановление Администрации города Махачкалы от 30.06.2016г.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1296»;</w:t>
      </w:r>
      <w:proofErr w:type="gramEnd"/>
    </w:p>
    <w:p w:rsidR="00C66A64" w:rsidRPr="005E0E1A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4 мая 2017 года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631 «Об утверждении положения о порядке комплектования муниципальных образовательных учреждений города Махачкалы, реализующих основную образовательную программу дошкольного образования»;</w:t>
      </w:r>
    </w:p>
    <w:p w:rsidR="00A601C9" w:rsidRPr="00A14CF0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Администрации городского округа с внутригородским делением «город Махачкала» от 20 февраля 2017 года №</w:t>
      </w:r>
      <w:r w:rsidR="00C235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191 «О порядке формирования муниципального задания на оказание муниципальных услуг (выполнения работ в отношении муниципальных учреждений городского округа с внутригородским делением «город Махачкала» и финансового обеспечения выполнения муниципального задания»;</w:t>
      </w:r>
    </w:p>
    <w:p w:rsidR="00A601C9" w:rsidRPr="00A14CF0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lastRenderedPageBreak/>
        <w:t>Постановление Администрации городского округа с внутригородским делением «город Махачкала» от 30 июня 2016 года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1296 «Об утверждении Административного регламента Управления образования Администрации муниципального образования «город  Махачкала» и административных регламентов по предоставлению муниципальных услуг, образовательными учреждениями города Махачкалы»;</w:t>
      </w:r>
    </w:p>
    <w:p w:rsidR="00A601C9" w:rsidRPr="00A14CF0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Администрации города Махачкалы от 2 октября 2015 года №</w:t>
      </w:r>
      <w:r w:rsidR="00C2357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4369 «О внесении изменений в постановление Администрации </w:t>
      </w:r>
      <w:proofErr w:type="gramStart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г</w:t>
      </w:r>
      <w:proofErr w:type="gramEnd"/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. Махачкалы от 3о июня 2015г. №</w:t>
      </w:r>
      <w:r w:rsidR="00AC529B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="005B66ED"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3297 «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Об утверждении платы с родителей (законных представителей) за присмотр и уход за детьми в муниципальных дошкольных образовательных учреждениях, школах-садах г. Махачкалы;</w:t>
      </w:r>
    </w:p>
    <w:p w:rsidR="00A601C9" w:rsidRPr="00A14CF0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Постановление Администрации </w:t>
      </w:r>
      <w:proofErr w:type="gramStart"/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End"/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. Махачкалы от 30 июня 2015 года №</w:t>
      </w:r>
      <w:r w:rsidR="00AC52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3297 «Об утверждении платы с родителей (законных представителей) за присмотр и уход за детьми в ДОУ, школах-садах г. Махачкалы»;</w:t>
      </w:r>
    </w:p>
    <w:p w:rsidR="00A601C9" w:rsidRPr="00A14CF0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Республики Дагестан «Об образовании в Республике Дагестан» от 16 июня 2014 года №</w:t>
      </w:r>
      <w:r w:rsidR="00AC52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sz w:val="24"/>
          <w:szCs w:val="24"/>
          <w:lang w:eastAsia="ru-RU"/>
        </w:rPr>
        <w:t>48 (с изменениями на 10.04.2017);</w:t>
      </w:r>
    </w:p>
    <w:p w:rsidR="00A601C9" w:rsidRPr="00C23577" w:rsidRDefault="00A601C9" w:rsidP="00C23577">
      <w:pPr>
        <w:numPr>
          <w:ilvl w:val="0"/>
          <w:numId w:val="1"/>
        </w:numPr>
        <w:spacing w:after="0" w:line="240" w:lineRule="auto"/>
        <w:ind w:left="0" w:hanging="142"/>
        <w:jc w:val="both"/>
        <w:outlineLvl w:val="1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Постановление Республики Дагестан от 20 мая 2009 года №</w:t>
      </w:r>
      <w:r w:rsidR="00AC529B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  <w:r w:rsidRPr="00A14CF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142 «О компенсации части родительской платы за содержание ребенка в государственных и муниципальных образовательных учреждениях в Республике Дагестан, реализующих основную общеобразовательную программу дошкольного образования».</w:t>
      </w:r>
    </w:p>
    <w:p w:rsidR="00A601C9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5.2. Порядок информирования потенциальных потребителей муниципальной услуги: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822"/>
        <w:gridCol w:w="7583"/>
        <w:gridCol w:w="2062"/>
      </w:tblGrid>
      <w:tr w:rsidR="00A14CF0" w:rsidRPr="00A14CF0" w:rsidTr="00E57E07">
        <w:tc>
          <w:tcPr>
            <w:tcW w:w="482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Способ информирования</w:t>
            </w:r>
          </w:p>
        </w:tc>
        <w:tc>
          <w:tcPr>
            <w:tcW w:w="7583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Состав размещаемой информации</w:t>
            </w:r>
          </w:p>
        </w:tc>
        <w:tc>
          <w:tcPr>
            <w:tcW w:w="206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Частота обновления информации</w:t>
            </w:r>
          </w:p>
        </w:tc>
      </w:tr>
      <w:tr w:rsidR="00A14CF0" w:rsidRPr="00A14CF0" w:rsidTr="00E57E07">
        <w:tc>
          <w:tcPr>
            <w:tcW w:w="482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83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62" w:type="dxa"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A14CF0" w:rsidRPr="00A14CF0" w:rsidTr="00E57E07">
        <w:tc>
          <w:tcPr>
            <w:tcW w:w="4822" w:type="dxa"/>
          </w:tcPr>
          <w:p w:rsidR="00AD4282" w:rsidRPr="00A14CF0" w:rsidRDefault="00AD4282" w:rsidP="00AD4282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Times New Roman" w:hAnsi="Times New Roman" w:cs="Times New Roman"/>
                <w:sz w:val="24"/>
                <w:szCs w:val="24"/>
              </w:rPr>
              <w:t>Размещение информации на стенде Учреждения</w:t>
            </w:r>
          </w:p>
        </w:tc>
        <w:tc>
          <w:tcPr>
            <w:tcW w:w="7583" w:type="dxa"/>
          </w:tcPr>
          <w:p w:rsidR="00AD4282" w:rsidRPr="00A14CF0" w:rsidRDefault="00AD4282" w:rsidP="00AD4282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Информация об образовательной, финансово-хозяйственной деятельности, нормативной базе Учреждения, порядке и правилах предоставления муниципальных услуг.</w:t>
            </w:r>
          </w:p>
        </w:tc>
        <w:tc>
          <w:tcPr>
            <w:tcW w:w="2062" w:type="dxa"/>
            <w:vMerge w:val="restart"/>
          </w:tcPr>
          <w:p w:rsidR="00AD4282" w:rsidRPr="00A14CF0" w:rsidRDefault="00AD4282" w:rsidP="00AD428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Calibri" w:hAnsi="Times New Roman" w:cs="Times New Roman"/>
                <w:sz w:val="24"/>
                <w:szCs w:val="24"/>
              </w:rPr>
              <w:t>В течение 10 дней со дня внесения соответствующих изменений</w:t>
            </w:r>
          </w:p>
        </w:tc>
      </w:tr>
      <w:tr w:rsidR="00A14CF0" w:rsidRPr="00A14CF0" w:rsidTr="00E57E07">
        <w:tc>
          <w:tcPr>
            <w:tcW w:w="4822" w:type="dxa"/>
          </w:tcPr>
          <w:p w:rsidR="00AD4282" w:rsidRPr="00A14CF0" w:rsidRDefault="00AD4282" w:rsidP="00AD4282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4C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Размещение информации в сети Интернет на сайте </w:t>
            </w:r>
            <w:r w:rsidR="005B66ED" w:rsidRPr="00A14CF0">
              <w:rPr>
                <w:rFonts w:ascii="Times New Roman" w:eastAsia="Times New Roman" w:hAnsi="Times New Roman" w:cs="Times New Roman"/>
                <w:sz w:val="24"/>
                <w:szCs w:val="24"/>
              </w:rPr>
              <w:t>Учреждения, в</w:t>
            </w:r>
            <w:r w:rsidRPr="00A14C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печатных средствах массовой информации.</w:t>
            </w:r>
          </w:p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83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Информация о деятельности Учреждения, о порядке и правилах предоставления муниципальных услуг в соответствии с Правилами размещения на официальном сайте образовательной организации в информационно-телекоммуникационной сети «Интернет» и обновления информации об образовательной организации», утвержденными Постановлением Правительства Российской Федерации от 10.07.2013 года № 582.</w:t>
            </w:r>
          </w:p>
        </w:tc>
        <w:tc>
          <w:tcPr>
            <w:tcW w:w="2062" w:type="dxa"/>
            <w:vMerge/>
          </w:tcPr>
          <w:p w:rsidR="00AD4282" w:rsidRPr="00A14CF0" w:rsidRDefault="00AD4282" w:rsidP="00AD428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14CF0" w:rsidRPr="00A14CF0" w:rsidTr="00E57E07">
        <w:tc>
          <w:tcPr>
            <w:tcW w:w="4822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устное информирование при личном обращении или по телефону.</w:t>
            </w:r>
          </w:p>
        </w:tc>
        <w:tc>
          <w:tcPr>
            <w:tcW w:w="7583" w:type="dxa"/>
            <w:vMerge w:val="restart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Информация о местонахождении ДОУ, номера телефонов, адрес электронной почты, графики работы должностных лиц, ответственных за предоставление муниципальной услуги, о порядке предоставления муниципальных услуг и др.</w:t>
            </w:r>
          </w:p>
        </w:tc>
        <w:tc>
          <w:tcPr>
            <w:tcW w:w="2062" w:type="dxa"/>
            <w:vMerge/>
          </w:tcPr>
          <w:p w:rsidR="00AD4282" w:rsidRPr="00A14CF0" w:rsidRDefault="00AD4282" w:rsidP="00AD428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14CF0" w:rsidRPr="00A14CF0" w:rsidTr="00E57E07">
        <w:tc>
          <w:tcPr>
            <w:tcW w:w="4822" w:type="dxa"/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Письменное информирование при обращении граждан.</w:t>
            </w:r>
          </w:p>
        </w:tc>
        <w:tc>
          <w:tcPr>
            <w:tcW w:w="7583" w:type="dxa"/>
            <w:vMerge/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vMerge/>
          </w:tcPr>
          <w:p w:rsidR="00AD4282" w:rsidRPr="00A14CF0" w:rsidRDefault="00AD4282" w:rsidP="00AD428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AD4282" w:rsidRPr="00A14CF0" w:rsidRDefault="00AD4282" w:rsidP="00AD4282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80813" w:rsidRPr="00A14CF0" w:rsidRDefault="00AD4282" w:rsidP="00AD428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14CF0">
        <w:rPr>
          <w:rFonts w:ascii="Times New Roman" w:eastAsia="Calibri" w:hAnsi="Times New Roman" w:cs="Times New Roman"/>
          <w:b/>
          <w:sz w:val="24"/>
          <w:szCs w:val="24"/>
        </w:rPr>
        <w:t xml:space="preserve">Часть 2. </w:t>
      </w:r>
      <w:r w:rsidR="00D80813" w:rsidRPr="00A14CF0">
        <w:rPr>
          <w:rFonts w:ascii="Times New Roman" w:eastAsia="Calibri" w:hAnsi="Times New Roman" w:cs="Times New Roman"/>
          <w:b/>
          <w:sz w:val="24"/>
          <w:szCs w:val="24"/>
        </w:rPr>
        <w:t>Сведения о выполняемых работах</w:t>
      </w:r>
      <w:r w:rsidR="0066507F" w:rsidRPr="00A14CF0">
        <w:rPr>
          <w:rFonts w:ascii="Times New Roman" w:eastAsia="Calibri" w:hAnsi="Times New Roman" w:cs="Times New Roman"/>
          <w:b/>
          <w:sz w:val="24"/>
          <w:szCs w:val="24"/>
        </w:rPr>
        <w:t xml:space="preserve"> &lt;3&gt;</w:t>
      </w:r>
    </w:p>
    <w:p w:rsidR="00D80813" w:rsidRPr="00A14CF0" w:rsidRDefault="00D80813" w:rsidP="00AD428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Учреждение работы не выполняют.</w:t>
      </w:r>
    </w:p>
    <w:p w:rsidR="00AD4282" w:rsidRPr="00A14CF0" w:rsidRDefault="00D80813" w:rsidP="00AD428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14CF0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Часть 3. </w:t>
      </w:r>
      <w:r w:rsidR="00AD4282" w:rsidRPr="00A14CF0">
        <w:rPr>
          <w:rFonts w:ascii="Times New Roman" w:eastAsia="Calibri" w:hAnsi="Times New Roman" w:cs="Times New Roman"/>
          <w:b/>
          <w:sz w:val="24"/>
          <w:szCs w:val="24"/>
        </w:rPr>
        <w:t>Прочие све</w:t>
      </w:r>
      <w:r w:rsidR="008F1CDB" w:rsidRPr="00A14CF0">
        <w:rPr>
          <w:rFonts w:ascii="Times New Roman" w:eastAsia="Calibri" w:hAnsi="Times New Roman" w:cs="Times New Roman"/>
          <w:b/>
          <w:sz w:val="24"/>
          <w:szCs w:val="24"/>
        </w:rPr>
        <w:t>дения о муниципальном задании &lt;4</w:t>
      </w:r>
      <w:r w:rsidR="00AD4282" w:rsidRPr="00A14CF0">
        <w:rPr>
          <w:rFonts w:ascii="Times New Roman" w:eastAsia="Calibri" w:hAnsi="Times New Roman" w:cs="Times New Roman"/>
          <w:b/>
          <w:sz w:val="24"/>
          <w:szCs w:val="24"/>
        </w:rPr>
        <w:t>&gt;</w:t>
      </w:r>
    </w:p>
    <w:p w:rsidR="00AD4282" w:rsidRPr="00A14CF0" w:rsidRDefault="00AD4282" w:rsidP="00AD428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 xml:space="preserve">1. Основания для досрочного прекращения выполнения муниципального задания: </w:t>
      </w:r>
    </w:p>
    <w:p w:rsidR="00AD4282" w:rsidRPr="00A14CF0" w:rsidRDefault="00AD4282" w:rsidP="00AD4282">
      <w:pPr>
        <w:numPr>
          <w:ilvl w:val="0"/>
          <w:numId w:val="2"/>
        </w:numPr>
        <w:tabs>
          <w:tab w:val="left" w:pos="851"/>
        </w:tabs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4CF0">
        <w:rPr>
          <w:rFonts w:ascii="Times New Roman" w:eastAsia="Times New Roman" w:hAnsi="Times New Roman" w:cs="Times New Roman"/>
          <w:sz w:val="24"/>
          <w:szCs w:val="24"/>
        </w:rPr>
        <w:t>ликвидация учреждения;</w:t>
      </w:r>
      <w:r w:rsidRPr="00A14CF0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AD4282" w:rsidRPr="00A14CF0" w:rsidRDefault="00AD4282" w:rsidP="00AD4282">
      <w:pPr>
        <w:numPr>
          <w:ilvl w:val="0"/>
          <w:numId w:val="2"/>
        </w:numPr>
        <w:tabs>
          <w:tab w:val="left" w:pos="851"/>
        </w:tabs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4CF0">
        <w:rPr>
          <w:rFonts w:ascii="Times New Roman" w:eastAsia="Times New Roman" w:hAnsi="Times New Roman" w:cs="Times New Roman"/>
          <w:sz w:val="24"/>
          <w:szCs w:val="24"/>
        </w:rPr>
        <w:t>реорганизация учреждения;</w:t>
      </w:r>
    </w:p>
    <w:p w:rsidR="00AD4282" w:rsidRPr="00A14CF0" w:rsidRDefault="00AD4282" w:rsidP="00AD4282">
      <w:pPr>
        <w:numPr>
          <w:ilvl w:val="0"/>
          <w:numId w:val="2"/>
        </w:numPr>
        <w:tabs>
          <w:tab w:val="left" w:pos="851"/>
        </w:tabs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4CF0">
        <w:rPr>
          <w:rFonts w:ascii="Times New Roman" w:eastAsia="Times New Roman" w:hAnsi="Times New Roman" w:cs="Times New Roman"/>
          <w:sz w:val="24"/>
          <w:szCs w:val="24"/>
        </w:rPr>
        <w:t>исключение муниципальной услуги (работы) из ведомственного перечня;</w:t>
      </w:r>
    </w:p>
    <w:p w:rsidR="00AD4282" w:rsidRPr="00A14CF0" w:rsidRDefault="00AD4282" w:rsidP="00AD4282">
      <w:pPr>
        <w:numPr>
          <w:ilvl w:val="0"/>
          <w:numId w:val="2"/>
        </w:numPr>
        <w:tabs>
          <w:tab w:val="left" w:pos="851"/>
        </w:tabs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4CF0">
        <w:rPr>
          <w:rFonts w:ascii="Times New Roman" w:eastAsia="Times New Roman" w:hAnsi="Times New Roman" w:cs="Times New Roman"/>
          <w:sz w:val="24"/>
          <w:szCs w:val="24"/>
        </w:rPr>
        <w:t>иные основания, предусмотренные нормативными правовыми актами Российской Федерации и Республики Дагестан.</w:t>
      </w:r>
    </w:p>
    <w:p w:rsidR="00AD4282" w:rsidRPr="00A14CF0" w:rsidRDefault="00AD4282" w:rsidP="00AD428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>2. Иная информация, необходимая для выполнения (</w:t>
      </w:r>
      <w:proofErr w:type="gramStart"/>
      <w:r w:rsidRPr="00A14CF0">
        <w:rPr>
          <w:rFonts w:ascii="Times New Roman" w:eastAsia="Calibri" w:hAnsi="Times New Roman" w:cs="Times New Roman"/>
          <w:sz w:val="24"/>
          <w:szCs w:val="24"/>
        </w:rPr>
        <w:t>контроля за</w:t>
      </w:r>
      <w:proofErr w:type="gramEnd"/>
      <w:r w:rsidRPr="00A14CF0">
        <w:rPr>
          <w:rFonts w:ascii="Times New Roman" w:eastAsia="Calibri" w:hAnsi="Times New Roman" w:cs="Times New Roman"/>
          <w:sz w:val="24"/>
          <w:szCs w:val="24"/>
        </w:rPr>
        <w:t xml:space="preserve"> выполнением) муниципального задания: </w:t>
      </w:r>
    </w:p>
    <w:p w:rsidR="009F6B7B" w:rsidRPr="00A14CF0" w:rsidRDefault="009F6B7B" w:rsidP="009F6B7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14CF0">
        <w:rPr>
          <w:rFonts w:ascii="Times New Roman" w:eastAsia="Calibri" w:hAnsi="Times New Roman" w:cs="Times New Roman"/>
          <w:b/>
          <w:sz w:val="24"/>
          <w:szCs w:val="24"/>
        </w:rPr>
        <w:t>Соглашение между учредителем и муниципальным бюджетным учреждением о порядке и условиях предоставления субсидии на финансовое обеспечение муниципального задания на оказание муниципальных услуг (выполнения работ). При необходимости учреждение представляет Управлению образования отчет о фактических расходах, копии первичных документов, акты выполненных работ и иную информацию, подтверждающую выполнение муниципального задания.</w:t>
      </w:r>
    </w:p>
    <w:p w:rsidR="00AD4282" w:rsidRPr="00A14CF0" w:rsidRDefault="00AD4282" w:rsidP="00AD428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14CF0">
        <w:rPr>
          <w:rFonts w:ascii="Times New Roman" w:eastAsia="Calibri" w:hAnsi="Times New Roman" w:cs="Times New Roman"/>
          <w:sz w:val="24"/>
          <w:szCs w:val="24"/>
        </w:rPr>
        <w:t xml:space="preserve">3. Порядок </w:t>
      </w:r>
      <w:proofErr w:type="gramStart"/>
      <w:r w:rsidRPr="00A14CF0">
        <w:rPr>
          <w:rFonts w:ascii="Times New Roman" w:eastAsia="Calibri" w:hAnsi="Times New Roman" w:cs="Times New Roman"/>
          <w:sz w:val="24"/>
          <w:szCs w:val="24"/>
        </w:rPr>
        <w:t>контроля за</w:t>
      </w:r>
      <w:proofErr w:type="gramEnd"/>
      <w:r w:rsidRPr="00A14CF0">
        <w:rPr>
          <w:rFonts w:ascii="Times New Roman" w:eastAsia="Calibri" w:hAnsi="Times New Roman" w:cs="Times New Roman"/>
          <w:sz w:val="24"/>
          <w:szCs w:val="24"/>
        </w:rPr>
        <w:t xml:space="preserve"> вып</w:t>
      </w:r>
      <w:r w:rsidR="00C23577">
        <w:rPr>
          <w:rFonts w:ascii="Times New Roman" w:eastAsia="Calibri" w:hAnsi="Times New Roman" w:cs="Times New Roman"/>
          <w:sz w:val="24"/>
          <w:szCs w:val="24"/>
        </w:rPr>
        <w:t>олнением муниципального задания</w:t>
      </w:r>
    </w:p>
    <w:tbl>
      <w:tblPr>
        <w:tblW w:w="146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9134"/>
        <w:gridCol w:w="1560"/>
        <w:gridCol w:w="4000"/>
      </w:tblGrid>
      <w:tr w:rsidR="00A14CF0" w:rsidRPr="00A14CF0" w:rsidTr="00E57E07">
        <w:tc>
          <w:tcPr>
            <w:tcW w:w="9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4282" w:rsidRPr="00A14CF0" w:rsidRDefault="00AD4282" w:rsidP="00AD4282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Формы контроля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4282" w:rsidRPr="00A14CF0" w:rsidRDefault="00AD4282" w:rsidP="00AD4282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Периодичность</w:t>
            </w: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4282" w:rsidRPr="00A14CF0" w:rsidRDefault="00AD4282" w:rsidP="00AD4282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Органы местного самоуправления, осуществляющие </w:t>
            </w:r>
            <w:proofErr w:type="gramStart"/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 за</w:t>
            </w:r>
            <w:proofErr w:type="gramEnd"/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оказанием услуги</w:t>
            </w:r>
          </w:p>
        </w:tc>
      </w:tr>
      <w:tr w:rsidR="00A14CF0" w:rsidRPr="00A14CF0" w:rsidTr="00E57E07">
        <w:tc>
          <w:tcPr>
            <w:tcW w:w="9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D4282" w:rsidRPr="00A14CF0" w:rsidRDefault="00AD4282" w:rsidP="00AD4282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D4282" w:rsidRPr="00A14CF0" w:rsidRDefault="00AD4282" w:rsidP="00AD4282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4282" w:rsidRPr="00A14CF0" w:rsidRDefault="00AD4282" w:rsidP="00AD4282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A14CF0" w:rsidRPr="00A14CF0" w:rsidTr="00E57E07">
        <w:tc>
          <w:tcPr>
            <w:tcW w:w="9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Сбор и анализ статистического отчета 85-к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раз в год</w:t>
            </w: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Управление образования города Махачкалы</w:t>
            </w:r>
          </w:p>
        </w:tc>
      </w:tr>
      <w:tr w:rsidR="00A14CF0" w:rsidRPr="00A14CF0" w:rsidTr="00E57E07">
        <w:tc>
          <w:tcPr>
            <w:tcW w:w="9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Внутренний контроль: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оперативный контроль; 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тематический контроль; 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-другие виды контроля;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проведение анкетирования, опросов родителей (законных представителей), потребителей услуг; 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анализ обращений граждан, поступивших в организацию.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соответствии с планом внутреннего контроля организации.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Внутренний контроль осуществляется администрацией организации.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4CF0" w:rsidRPr="00A14CF0" w:rsidTr="00E57E07">
        <w:tc>
          <w:tcPr>
            <w:tcW w:w="9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Внешний контроль Учредителя: 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мониторинг основных показателей работы за определенный период; </w:t>
            </w:r>
          </w:p>
          <w:p w:rsidR="00AD4282" w:rsidRPr="00A14CF0" w:rsidRDefault="00AD4282" w:rsidP="00AD428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социологическая оценка через проведение анкетирования, опросов родителей (законных представителе</w:t>
            </w:r>
            <w:r w:rsidR="00E57E0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й) потребителей </w:t>
            </w: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услуг; </w:t>
            </w:r>
          </w:p>
          <w:p w:rsidR="00AD4282" w:rsidRPr="00A14CF0" w:rsidRDefault="00AD4282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анализ обращений граждан, поступивших в </w:t>
            </w:r>
            <w:r w:rsidR="00D80813"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Управление образования</w:t>
            </w: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вышестоящие организации в отношении образовательной организации, оказывающей муниципальную услугу</w:t>
            </w:r>
            <w:r w:rsidR="00D80813"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;</w:t>
            </w:r>
          </w:p>
          <w:p w:rsidR="00D80813" w:rsidRPr="00A14CF0" w:rsidRDefault="00D80813" w:rsidP="00D808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проведение контрольных мероприятий, в том числе проверки книги регистрации обращений в дошкольную образовательную организацию на предмет фиксации в ней жалоб на качество услуг, а также фактов принятия мер по жалобам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соответствии с планом графиком Управления образования.</w:t>
            </w: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282" w:rsidRPr="00A14CF0" w:rsidRDefault="00AD4282" w:rsidP="00AD4282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4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Управление образования города Махачкалы</w:t>
            </w:r>
          </w:p>
        </w:tc>
      </w:tr>
    </w:tbl>
    <w:p w:rsidR="00AD4282" w:rsidRPr="00A14CF0" w:rsidRDefault="00AD4282" w:rsidP="00AD4282">
      <w:pPr>
        <w:widowControl w:val="0"/>
        <w:spacing w:after="0" w:line="240" w:lineRule="auto"/>
        <w:ind w:right="499"/>
        <w:jc w:val="center"/>
        <w:rPr>
          <w:rFonts w:ascii="Courier New" w:eastAsia="Courier New" w:hAnsi="Courier New" w:cs="Courier New"/>
          <w:sz w:val="19"/>
          <w:szCs w:val="19"/>
          <w:lang w:eastAsia="ru-RU" w:bidi="ru-RU"/>
        </w:rPr>
      </w:pPr>
    </w:p>
    <w:p w:rsidR="00AD4282" w:rsidRPr="00A14CF0" w:rsidRDefault="00AD4282" w:rsidP="00AD4282">
      <w:pPr>
        <w:widowControl w:val="0"/>
        <w:spacing w:after="0" w:line="240" w:lineRule="auto"/>
        <w:ind w:right="499"/>
        <w:jc w:val="center"/>
        <w:rPr>
          <w:rFonts w:ascii="Courier New" w:eastAsia="Courier New" w:hAnsi="Courier New" w:cs="Courier New"/>
          <w:sz w:val="19"/>
          <w:szCs w:val="19"/>
          <w:lang w:eastAsia="ru-RU" w:bidi="ru-RU"/>
        </w:rPr>
      </w:pPr>
    </w:p>
    <w:p w:rsidR="00AD4282" w:rsidRPr="00A14CF0" w:rsidRDefault="00AD4282" w:rsidP="00AD4282">
      <w:pPr>
        <w:widowControl w:val="0"/>
        <w:spacing w:after="0" w:line="240" w:lineRule="auto"/>
        <w:ind w:right="499"/>
        <w:jc w:val="center"/>
        <w:rPr>
          <w:rFonts w:ascii="Courier New" w:eastAsia="Courier New" w:hAnsi="Courier New" w:cs="Courier New"/>
          <w:sz w:val="19"/>
          <w:szCs w:val="19"/>
          <w:lang w:eastAsia="ru-RU" w:bidi="ru-RU"/>
        </w:rPr>
      </w:pPr>
    </w:p>
    <w:p w:rsidR="00AD4282" w:rsidRPr="00A14CF0" w:rsidRDefault="009D2D0B" w:rsidP="009D2D0B">
      <w:pPr>
        <w:widowControl w:val="0"/>
        <w:spacing w:after="0" w:line="240" w:lineRule="auto"/>
        <w:ind w:left="-567" w:right="499"/>
        <w:jc w:val="center"/>
        <w:rPr>
          <w:rFonts w:ascii="Courier New" w:eastAsia="Courier New" w:hAnsi="Courier New" w:cs="Courier New"/>
          <w:sz w:val="19"/>
          <w:szCs w:val="19"/>
          <w:lang w:eastAsia="ru-RU" w:bidi="ru-RU"/>
        </w:rPr>
      </w:pPr>
      <w:r>
        <w:rPr>
          <w:rFonts w:ascii="Courier New" w:eastAsia="Courier New" w:hAnsi="Courier New" w:cs="Courier New"/>
          <w:noProof/>
          <w:sz w:val="19"/>
          <w:szCs w:val="19"/>
          <w:lang w:eastAsia="ru-RU"/>
        </w:rPr>
        <w:lastRenderedPageBreak/>
        <w:drawing>
          <wp:inline distT="0" distB="0" distL="0" distR="0">
            <wp:extent cx="9963150" cy="6543675"/>
            <wp:effectExtent l="19050" t="0" r="0" b="0"/>
            <wp:docPr id="1" name="Рисунок 1" descr="C:\Users\Ахмед\Desktop\М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хмед\Desktop\МЗ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282" w:rsidRPr="00A14CF0" w:rsidRDefault="00AD4282" w:rsidP="00AD4282">
      <w:pPr>
        <w:widowControl w:val="0"/>
        <w:spacing w:after="0" w:line="240" w:lineRule="auto"/>
        <w:ind w:right="499"/>
        <w:jc w:val="center"/>
        <w:rPr>
          <w:rFonts w:ascii="Courier New" w:eastAsia="Courier New" w:hAnsi="Courier New" w:cs="Courier New"/>
          <w:sz w:val="19"/>
          <w:szCs w:val="19"/>
          <w:lang w:eastAsia="ru-RU" w:bidi="ru-RU"/>
        </w:rPr>
      </w:pPr>
    </w:p>
    <w:p w:rsidR="00AD4282" w:rsidRPr="00A14CF0" w:rsidRDefault="00AD4282" w:rsidP="00AD4282">
      <w:pPr>
        <w:widowControl w:val="0"/>
        <w:spacing w:after="0" w:line="240" w:lineRule="auto"/>
        <w:ind w:right="499"/>
        <w:jc w:val="center"/>
        <w:rPr>
          <w:rFonts w:ascii="Courier New" w:eastAsia="Courier New" w:hAnsi="Courier New" w:cs="Courier New"/>
          <w:sz w:val="19"/>
          <w:szCs w:val="19"/>
          <w:lang w:eastAsia="ru-RU" w:bidi="ru-RU"/>
        </w:rPr>
      </w:pPr>
    </w:p>
    <w:p w:rsidR="00AD4282" w:rsidRPr="00A14CF0" w:rsidRDefault="00AD4282" w:rsidP="00AD4282">
      <w:pPr>
        <w:widowControl w:val="0"/>
        <w:spacing w:after="0" w:line="240" w:lineRule="auto"/>
        <w:ind w:right="499"/>
        <w:jc w:val="center"/>
        <w:rPr>
          <w:rFonts w:ascii="Courier New" w:eastAsia="Courier New" w:hAnsi="Courier New" w:cs="Courier New"/>
          <w:sz w:val="19"/>
          <w:szCs w:val="19"/>
          <w:lang w:eastAsia="ru-RU" w:bidi="ru-RU"/>
        </w:rPr>
      </w:pPr>
    </w:p>
    <w:p w:rsidR="005C3D5D" w:rsidRPr="00A14CF0" w:rsidRDefault="005C3D5D"/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603332450510203670830559428146817986133868575788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Асукова Муслимат Алаутдиновна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18.03.2021 по 18.03.2022</w:t>
            </w:r>
          </w:p>
        </w:tc>
      </w:tr>
    </w:tbl>
    <w:p/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603332450510203670830559428146817986133868575788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Асукова Муслимат Алаутдиновна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18.03.2021 по 18.03.2022</w:t>
            </w:r>
          </w:p>
        </w:tc>
      </w:tr>
    </w:tbl>
    <w:sectPr xmlns:w="http://schemas.openxmlformats.org/wordprocessingml/2006/main" xmlns:r="http://schemas.openxmlformats.org/officeDocument/2006/relationships" w:rsidR="005C3D5D" w:rsidRPr="00A14CF0" w:rsidSect="009D2D0B">
      <w:footerReference w:type="default" r:id="rId10"/>
      <w:pgSz w:w="16838" w:h="11906" w:orient="landscape"/>
      <w:pgMar w:top="851" w:right="253" w:bottom="850" w:left="1134" w:header="708" w:footer="708" w:gutter="0"/>
      <w:cols w:space="708"/>
      <w:docGrid w:linePitch="381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7BF6" w:rsidRDefault="008E7BF6" w:rsidP="005C79C2">
      <w:pPr>
        <w:spacing w:after="0" w:line="240" w:lineRule="auto"/>
      </w:pPr>
      <w:r>
        <w:separator/>
      </w:r>
    </w:p>
  </w:endnote>
  <w:endnote w:type="continuationSeparator" w:id="0">
    <w:p w:rsidR="008E7BF6" w:rsidRDefault="008E7BF6" w:rsidP="005C79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7421458"/>
      <w:docPartObj>
        <w:docPartGallery w:val="Page Numbers (Bottom of Page)"/>
        <w:docPartUnique/>
      </w:docPartObj>
    </w:sdtPr>
    <w:sdtContent>
      <w:p w:rsidR="006A16EF" w:rsidRDefault="00AD5E48">
        <w:pPr>
          <w:pStyle w:val="a6"/>
          <w:jc w:val="center"/>
        </w:pPr>
        <w:r>
          <w:fldChar w:fldCharType="begin"/>
        </w:r>
        <w:r w:rsidR="006A16EF">
          <w:instrText>PAGE   \* MERGEFORMAT</w:instrText>
        </w:r>
        <w:r>
          <w:fldChar w:fldCharType="separate"/>
        </w:r>
        <w:r w:rsidR="008659B3">
          <w:rPr>
            <w:noProof/>
          </w:rPr>
          <w:t>16</w:t>
        </w:r>
        <w:r>
          <w:fldChar w:fldCharType="end"/>
        </w:r>
      </w:p>
    </w:sdtContent>
  </w:sdt>
  <w:p w:rsidR="006A16EF" w:rsidRDefault="006A16EF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7BF6" w:rsidRDefault="008E7BF6" w:rsidP="005C79C2">
      <w:pPr>
        <w:spacing w:after="0" w:line="240" w:lineRule="auto"/>
      </w:pPr>
      <w:r>
        <w:separator/>
      </w:r>
    </w:p>
  </w:footnote>
  <w:footnote w:type="continuationSeparator" w:id="0">
    <w:p w:rsidR="008E7BF6" w:rsidRDefault="008E7BF6" w:rsidP="005C79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9512">
    <w:multiLevelType w:val="hybridMultilevel"/>
    <w:lvl w:ilvl="0" w:tplc="18005463">
      <w:start w:val="1"/>
      <w:numFmt w:val="decimal"/>
      <w:lvlText w:val="%1."/>
      <w:lvlJc w:val="left"/>
      <w:pPr>
        <w:ind w:left="720" w:hanging="360"/>
      </w:pPr>
    </w:lvl>
    <w:lvl w:ilvl="1" w:tplc="18005463" w:tentative="1">
      <w:start w:val="1"/>
      <w:numFmt w:val="lowerLetter"/>
      <w:lvlText w:val="%2."/>
      <w:lvlJc w:val="left"/>
      <w:pPr>
        <w:ind w:left="1440" w:hanging="360"/>
      </w:pPr>
    </w:lvl>
    <w:lvl w:ilvl="2" w:tplc="18005463" w:tentative="1">
      <w:start w:val="1"/>
      <w:numFmt w:val="lowerRoman"/>
      <w:lvlText w:val="%3."/>
      <w:lvlJc w:val="right"/>
      <w:pPr>
        <w:ind w:left="2160" w:hanging="180"/>
      </w:pPr>
    </w:lvl>
    <w:lvl w:ilvl="3" w:tplc="18005463" w:tentative="1">
      <w:start w:val="1"/>
      <w:numFmt w:val="decimal"/>
      <w:lvlText w:val="%4."/>
      <w:lvlJc w:val="left"/>
      <w:pPr>
        <w:ind w:left="2880" w:hanging="360"/>
      </w:pPr>
    </w:lvl>
    <w:lvl w:ilvl="4" w:tplc="18005463" w:tentative="1">
      <w:start w:val="1"/>
      <w:numFmt w:val="lowerLetter"/>
      <w:lvlText w:val="%5."/>
      <w:lvlJc w:val="left"/>
      <w:pPr>
        <w:ind w:left="3600" w:hanging="360"/>
      </w:pPr>
    </w:lvl>
    <w:lvl w:ilvl="5" w:tplc="18005463" w:tentative="1">
      <w:start w:val="1"/>
      <w:numFmt w:val="lowerRoman"/>
      <w:lvlText w:val="%6."/>
      <w:lvlJc w:val="right"/>
      <w:pPr>
        <w:ind w:left="4320" w:hanging="180"/>
      </w:pPr>
    </w:lvl>
    <w:lvl w:ilvl="6" w:tplc="18005463" w:tentative="1">
      <w:start w:val="1"/>
      <w:numFmt w:val="decimal"/>
      <w:lvlText w:val="%7."/>
      <w:lvlJc w:val="left"/>
      <w:pPr>
        <w:ind w:left="5040" w:hanging="360"/>
      </w:pPr>
    </w:lvl>
    <w:lvl w:ilvl="7" w:tplc="18005463" w:tentative="1">
      <w:start w:val="1"/>
      <w:numFmt w:val="lowerLetter"/>
      <w:lvlText w:val="%8."/>
      <w:lvlJc w:val="left"/>
      <w:pPr>
        <w:ind w:left="5760" w:hanging="360"/>
      </w:pPr>
    </w:lvl>
    <w:lvl w:ilvl="8" w:tplc="18005463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11">
    <w:multiLevelType w:val="hybridMultilevel"/>
    <w:lvl w:ilvl="0" w:tplc="35506573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94">
    <w:multiLevelType w:val="hybridMultilevel"/>
    <w:lvl w:ilvl="0" w:tplc="47033706">
      <w:start w:val="1"/>
      <w:numFmt w:val="decimal"/>
      <w:lvlText w:val="%1."/>
      <w:lvlJc w:val="left"/>
      <w:pPr>
        <w:ind w:left="720" w:hanging="360"/>
      </w:pPr>
    </w:lvl>
    <w:lvl w:ilvl="1" w:tplc="47033706" w:tentative="1">
      <w:start w:val="1"/>
      <w:numFmt w:val="lowerLetter"/>
      <w:lvlText w:val="%2."/>
      <w:lvlJc w:val="left"/>
      <w:pPr>
        <w:ind w:left="1440" w:hanging="360"/>
      </w:pPr>
    </w:lvl>
    <w:lvl w:ilvl="2" w:tplc="47033706" w:tentative="1">
      <w:start w:val="1"/>
      <w:numFmt w:val="lowerRoman"/>
      <w:lvlText w:val="%3."/>
      <w:lvlJc w:val="right"/>
      <w:pPr>
        <w:ind w:left="2160" w:hanging="180"/>
      </w:pPr>
    </w:lvl>
    <w:lvl w:ilvl="3" w:tplc="47033706" w:tentative="1">
      <w:start w:val="1"/>
      <w:numFmt w:val="decimal"/>
      <w:lvlText w:val="%4."/>
      <w:lvlJc w:val="left"/>
      <w:pPr>
        <w:ind w:left="2880" w:hanging="360"/>
      </w:pPr>
    </w:lvl>
    <w:lvl w:ilvl="4" w:tplc="47033706" w:tentative="1">
      <w:start w:val="1"/>
      <w:numFmt w:val="lowerLetter"/>
      <w:lvlText w:val="%5."/>
      <w:lvlJc w:val="left"/>
      <w:pPr>
        <w:ind w:left="3600" w:hanging="360"/>
      </w:pPr>
    </w:lvl>
    <w:lvl w:ilvl="5" w:tplc="47033706" w:tentative="1">
      <w:start w:val="1"/>
      <w:numFmt w:val="lowerRoman"/>
      <w:lvlText w:val="%6."/>
      <w:lvlJc w:val="right"/>
      <w:pPr>
        <w:ind w:left="4320" w:hanging="180"/>
      </w:pPr>
    </w:lvl>
    <w:lvl w:ilvl="6" w:tplc="47033706" w:tentative="1">
      <w:start w:val="1"/>
      <w:numFmt w:val="decimal"/>
      <w:lvlText w:val="%7."/>
      <w:lvlJc w:val="left"/>
      <w:pPr>
        <w:ind w:left="5040" w:hanging="360"/>
      </w:pPr>
    </w:lvl>
    <w:lvl w:ilvl="7" w:tplc="47033706" w:tentative="1">
      <w:start w:val="1"/>
      <w:numFmt w:val="lowerLetter"/>
      <w:lvlText w:val="%8."/>
      <w:lvlJc w:val="left"/>
      <w:pPr>
        <w:ind w:left="5760" w:hanging="360"/>
      </w:pPr>
    </w:lvl>
    <w:lvl w:ilvl="8" w:tplc="470337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93">
    <w:multiLevelType w:val="hybridMultilevel"/>
    <w:lvl w:ilvl="0" w:tplc="80617537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1E420CC1"/>
    <w:multiLevelType w:val="multilevel"/>
    <w:tmpl w:val="E5E62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1506BA7"/>
    <w:multiLevelType w:val="hybridMultilevel"/>
    <w:tmpl w:val="4BDEFA54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">
    <w:nsid w:val="562C2290"/>
    <w:multiLevelType w:val="hybridMultilevel"/>
    <w:tmpl w:val="5E8801A0"/>
    <w:lvl w:ilvl="0" w:tplc="74DA5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1665D55"/>
    <w:multiLevelType w:val="hybridMultilevel"/>
    <w:tmpl w:val="9E12A050"/>
    <w:lvl w:ilvl="0" w:tplc="74DA5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4893">
    <w:abstractNumId w:val="4893"/>
  </w:num>
  <w:num w:numId="4894">
    <w:abstractNumId w:val="4894"/>
  </w:num>
  <w:num w:numId="9511">
    <w:abstractNumId w:val="9511"/>
  </w:num>
  <w:num w:numId="9512">
    <w:abstractNumId w:val="9512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8C1F69"/>
    <w:rsid w:val="0004186D"/>
    <w:rsid w:val="000630B4"/>
    <w:rsid w:val="000938DA"/>
    <w:rsid w:val="000A3399"/>
    <w:rsid w:val="000A5A1B"/>
    <w:rsid w:val="000B4B91"/>
    <w:rsid w:val="000C36B8"/>
    <w:rsid w:val="000D4C95"/>
    <w:rsid w:val="001117B5"/>
    <w:rsid w:val="00114125"/>
    <w:rsid w:val="0011711A"/>
    <w:rsid w:val="00120B97"/>
    <w:rsid w:val="00121ECA"/>
    <w:rsid w:val="00133367"/>
    <w:rsid w:val="001512FC"/>
    <w:rsid w:val="00160F59"/>
    <w:rsid w:val="00192553"/>
    <w:rsid w:val="001B0DA4"/>
    <w:rsid w:val="001C5379"/>
    <w:rsid w:val="001C68A8"/>
    <w:rsid w:val="001C6D0A"/>
    <w:rsid w:val="001D17DE"/>
    <w:rsid w:val="001D1E80"/>
    <w:rsid w:val="001D7E66"/>
    <w:rsid w:val="001E06AB"/>
    <w:rsid w:val="001F3787"/>
    <w:rsid w:val="00210224"/>
    <w:rsid w:val="00222725"/>
    <w:rsid w:val="00237BBA"/>
    <w:rsid w:val="00267F73"/>
    <w:rsid w:val="0027751D"/>
    <w:rsid w:val="00282094"/>
    <w:rsid w:val="002B489F"/>
    <w:rsid w:val="002C427B"/>
    <w:rsid w:val="00303AE5"/>
    <w:rsid w:val="00322C2B"/>
    <w:rsid w:val="00334151"/>
    <w:rsid w:val="0035492E"/>
    <w:rsid w:val="003623F2"/>
    <w:rsid w:val="00376CF6"/>
    <w:rsid w:val="0038203A"/>
    <w:rsid w:val="003B084D"/>
    <w:rsid w:val="003B71E8"/>
    <w:rsid w:val="003D6DD0"/>
    <w:rsid w:val="003E696F"/>
    <w:rsid w:val="003E6D97"/>
    <w:rsid w:val="0041702E"/>
    <w:rsid w:val="004433F8"/>
    <w:rsid w:val="00470F8E"/>
    <w:rsid w:val="00473F05"/>
    <w:rsid w:val="0047546D"/>
    <w:rsid w:val="00480EC0"/>
    <w:rsid w:val="00484BA8"/>
    <w:rsid w:val="004C6C76"/>
    <w:rsid w:val="004E6ACD"/>
    <w:rsid w:val="00503A42"/>
    <w:rsid w:val="00542BDB"/>
    <w:rsid w:val="00553B90"/>
    <w:rsid w:val="00557D81"/>
    <w:rsid w:val="00584F40"/>
    <w:rsid w:val="005A6167"/>
    <w:rsid w:val="005B5C05"/>
    <w:rsid w:val="005B66ED"/>
    <w:rsid w:val="005C3D5D"/>
    <w:rsid w:val="005C79C2"/>
    <w:rsid w:val="005D45E3"/>
    <w:rsid w:val="005E0E1A"/>
    <w:rsid w:val="005E381C"/>
    <w:rsid w:val="0064417E"/>
    <w:rsid w:val="0066507F"/>
    <w:rsid w:val="00693D39"/>
    <w:rsid w:val="006A16EF"/>
    <w:rsid w:val="006B285D"/>
    <w:rsid w:val="006E2FE5"/>
    <w:rsid w:val="00734255"/>
    <w:rsid w:val="00747F62"/>
    <w:rsid w:val="00751CC1"/>
    <w:rsid w:val="007537CD"/>
    <w:rsid w:val="00756727"/>
    <w:rsid w:val="007636E4"/>
    <w:rsid w:val="0076721A"/>
    <w:rsid w:val="007749E6"/>
    <w:rsid w:val="007A1B72"/>
    <w:rsid w:val="007A3759"/>
    <w:rsid w:val="007C1822"/>
    <w:rsid w:val="007C4AB8"/>
    <w:rsid w:val="007F003E"/>
    <w:rsid w:val="007F2EC7"/>
    <w:rsid w:val="00811B6B"/>
    <w:rsid w:val="0082478B"/>
    <w:rsid w:val="00862109"/>
    <w:rsid w:val="008659B3"/>
    <w:rsid w:val="00872C90"/>
    <w:rsid w:val="008753D2"/>
    <w:rsid w:val="00881FB9"/>
    <w:rsid w:val="00883B6C"/>
    <w:rsid w:val="0089497D"/>
    <w:rsid w:val="008B1AED"/>
    <w:rsid w:val="008C1F69"/>
    <w:rsid w:val="008C5061"/>
    <w:rsid w:val="008C6F0C"/>
    <w:rsid w:val="008E470E"/>
    <w:rsid w:val="008E7BF6"/>
    <w:rsid w:val="008F1CDB"/>
    <w:rsid w:val="00917086"/>
    <w:rsid w:val="00947112"/>
    <w:rsid w:val="00951C5E"/>
    <w:rsid w:val="00956EC4"/>
    <w:rsid w:val="00962F78"/>
    <w:rsid w:val="00964A47"/>
    <w:rsid w:val="009B5452"/>
    <w:rsid w:val="009D2D0B"/>
    <w:rsid w:val="009D7351"/>
    <w:rsid w:val="009F6B7B"/>
    <w:rsid w:val="00A03083"/>
    <w:rsid w:val="00A14CF0"/>
    <w:rsid w:val="00A35CF7"/>
    <w:rsid w:val="00A369DF"/>
    <w:rsid w:val="00A51181"/>
    <w:rsid w:val="00A601C9"/>
    <w:rsid w:val="00A84A9A"/>
    <w:rsid w:val="00AA53F6"/>
    <w:rsid w:val="00AB27B1"/>
    <w:rsid w:val="00AB2A35"/>
    <w:rsid w:val="00AC529B"/>
    <w:rsid w:val="00AD36D0"/>
    <w:rsid w:val="00AD4282"/>
    <w:rsid w:val="00AD5E48"/>
    <w:rsid w:val="00AE4FB7"/>
    <w:rsid w:val="00B46766"/>
    <w:rsid w:val="00B50B86"/>
    <w:rsid w:val="00B55F86"/>
    <w:rsid w:val="00B63271"/>
    <w:rsid w:val="00B6739B"/>
    <w:rsid w:val="00B84B79"/>
    <w:rsid w:val="00B84FD8"/>
    <w:rsid w:val="00BA078B"/>
    <w:rsid w:val="00BA3569"/>
    <w:rsid w:val="00BA59AA"/>
    <w:rsid w:val="00BC62D1"/>
    <w:rsid w:val="00BD6A3E"/>
    <w:rsid w:val="00BE2B31"/>
    <w:rsid w:val="00BF5BB2"/>
    <w:rsid w:val="00C23577"/>
    <w:rsid w:val="00C27DF9"/>
    <w:rsid w:val="00C40E40"/>
    <w:rsid w:val="00C66A64"/>
    <w:rsid w:val="00C87184"/>
    <w:rsid w:val="00C92230"/>
    <w:rsid w:val="00CA240C"/>
    <w:rsid w:val="00CB148A"/>
    <w:rsid w:val="00CC0A74"/>
    <w:rsid w:val="00CD3739"/>
    <w:rsid w:val="00CE55B5"/>
    <w:rsid w:val="00D05952"/>
    <w:rsid w:val="00D25C55"/>
    <w:rsid w:val="00D331BE"/>
    <w:rsid w:val="00D4067E"/>
    <w:rsid w:val="00D419A6"/>
    <w:rsid w:val="00D41CA5"/>
    <w:rsid w:val="00D4331C"/>
    <w:rsid w:val="00D4441B"/>
    <w:rsid w:val="00D52D88"/>
    <w:rsid w:val="00D548F3"/>
    <w:rsid w:val="00D80813"/>
    <w:rsid w:val="00D8687D"/>
    <w:rsid w:val="00DC6CCC"/>
    <w:rsid w:val="00DF29DA"/>
    <w:rsid w:val="00DF52DC"/>
    <w:rsid w:val="00DF73F1"/>
    <w:rsid w:val="00E15325"/>
    <w:rsid w:val="00E21A36"/>
    <w:rsid w:val="00E47CF2"/>
    <w:rsid w:val="00E57E07"/>
    <w:rsid w:val="00E63C6D"/>
    <w:rsid w:val="00E71A27"/>
    <w:rsid w:val="00EA0AF7"/>
    <w:rsid w:val="00EA3B13"/>
    <w:rsid w:val="00EC0658"/>
    <w:rsid w:val="00EC5B63"/>
    <w:rsid w:val="00EE769F"/>
    <w:rsid w:val="00F17889"/>
    <w:rsid w:val="00F331AC"/>
    <w:rsid w:val="00F73517"/>
    <w:rsid w:val="00F973F3"/>
    <w:rsid w:val="00FA2D78"/>
    <w:rsid w:val="00FA574D"/>
    <w:rsid w:val="00FA5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2FC"/>
  </w:style>
  <w:style w:type="paragraph" w:styleId="2">
    <w:name w:val="heading 2"/>
    <w:basedOn w:val="a"/>
    <w:next w:val="a"/>
    <w:link w:val="20"/>
    <w:uiPriority w:val="9"/>
    <w:unhideWhenUsed/>
    <w:qFormat/>
    <w:rsid w:val="00D41CA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AD4282"/>
  </w:style>
  <w:style w:type="paragraph" w:styleId="a3">
    <w:name w:val="No Spacing"/>
    <w:uiPriority w:val="1"/>
    <w:qFormat/>
    <w:rsid w:val="00AD428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conspluscell">
    <w:name w:val="conspluscell"/>
    <w:basedOn w:val="a"/>
    <w:rsid w:val="00AD4282"/>
    <w:pPr>
      <w:spacing w:before="40" w:after="4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4">
    <w:name w:val="header"/>
    <w:basedOn w:val="a"/>
    <w:link w:val="a5"/>
    <w:uiPriority w:val="99"/>
    <w:unhideWhenUsed/>
    <w:rsid w:val="005C79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5C79C2"/>
  </w:style>
  <w:style w:type="paragraph" w:styleId="a6">
    <w:name w:val="footer"/>
    <w:basedOn w:val="a"/>
    <w:link w:val="a7"/>
    <w:uiPriority w:val="99"/>
    <w:unhideWhenUsed/>
    <w:rsid w:val="005C79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C79C2"/>
  </w:style>
  <w:style w:type="paragraph" w:styleId="a8">
    <w:name w:val="Balloon Text"/>
    <w:basedOn w:val="a"/>
    <w:link w:val="a9"/>
    <w:uiPriority w:val="99"/>
    <w:semiHidden/>
    <w:unhideWhenUsed/>
    <w:rsid w:val="00A35C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5CF7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3623F2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3623F2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D41CA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312441216" Type="http://schemas.openxmlformats.org/officeDocument/2006/relationships/comments" Target="comments.xml"/><Relationship Id="rId545544677" Type="http://schemas.microsoft.com/office/2011/relationships/commentsExtended" Target="commentsExtended.xml"/><Relationship Id="rId434148700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Relationship Id="rId2" Type="http://schemas.openxmlformats.org/package/2006/relationships/digital-signature/signature" Target="sig2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MtPZaBYkJ0ZRBIDZt3YmA1CEqPI=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</SignatureValue>
  <KeyInfo>
    <X509Data>
      <X509Certificate>MIIFmzCCA4MCFGmuXN4bNSDagNvjEsKHZo/19nwsMA0GCSqGSIb3DQEBCwUAMIGQ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=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12"/>
            <mdssi:RelationshipReference SourceId="rId2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0"/>
            <mdssi:RelationshipReference SourceId="rId4"/>
            <mdssi:RelationshipReference SourceId="rId9"/>
            <mdssi:RelationshipReference SourceId="rId312441216"/>
            <mdssi:RelationshipReference SourceId="rId545544677"/>
            <mdssi:RelationshipReference SourceId="rId434148700"/>
          </Transform>
          <Transform Algorithm="http://www.w3.org/TR/2001/REC-xml-c14n-20010315"/>
        </Transforms>
        <DigestMethod Algorithm="http://www.w3.org/2000/09/xmldsig#sha1"/>
        <DigestValue>qar7vthyC98KObiVj3eBit/y/F8=</DigestValue>
      </Reference>
      <Reference URI="/word/../customXml/item1.xml?ContentType=application/xml">
        <DigestMethod Algorithm="http://www.w3.org/2000/09/xmldsig#sha1"/>
        <DigestValue>2jmj7l5rSw0yVb/vlWAYkK/YBwk=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Mqw9/P8esV9jSa03wolrI2+GQ0s=</DigestValue>
      </Reference>
      <Reference URI="/word/endnotes.xml?ContentType=application/vnd.openxmlformats-officedocument.wordprocessingml.endnotes+xml">
        <DigestMethod Algorithm="http://www.w3.org/2000/09/xmldsig#sha1"/>
        <DigestValue>DFj1lbEwkEal9qoPW8hTLbKfLhU=</DigestValue>
      </Reference>
      <Reference URI="/word/fontTable.xml?ContentType=application/vnd.openxmlformats-officedocument.wordprocessingml.fontTable+xml">
        <DigestMethod Algorithm="http://www.w3.org/2000/09/xmldsig#sha1"/>
        <DigestValue>WC611lGfq8U/DQVgKokNc3WTXGw=</DigestValue>
      </Reference>
      <Reference URI="/word/footer1.xml?ContentType=application/vnd.openxmlformats-officedocument.wordprocessingml.footer+xml">
        <DigestMethod Algorithm="http://www.w3.org/2000/09/xmldsig#sha1"/>
        <DigestValue>+MgDNgU8bEWP75GL9CRcV1X1Brg=</DigestValue>
      </Reference>
      <Reference URI="/word/footnotes.xml?ContentType=application/vnd.openxmlformats-officedocument.wordprocessingml.footnotes+xml">
        <DigestMethod Algorithm="http://www.w3.org/2000/09/xmldsig#sha1"/>
        <DigestValue>5jEFnfJ5C25k6BbjhVGaLcZP5ac=</DigestValue>
      </Reference>
      <Reference URI="/word/media/image1.jpeg?ContentType=image/jpeg">
        <DigestMethod Algorithm="http://www.w3.org/2000/09/xmldsig#sha1"/>
        <DigestValue>lChnhTQMGzyn0owiSB5FImY3Bes=</DigestValue>
      </Reference>
      <Reference URI="/word/media/image2.jpeg?ContentType=image/jpeg">
        <DigestMethod Algorithm="http://www.w3.org/2000/09/xmldsig#sha1"/>
        <DigestValue>Xlh5rQJgCk3a1NQ0vTUMun7lOuU=</DigestValue>
      </Reference>
      <Reference URI="/word/numbering.xml?ContentType=application/vnd.openxmlformats-officedocument.wordprocessingml.numbering+xml">
        <DigestMethod Algorithm="http://www.w3.org/2000/09/xmldsig#sha1"/>
        <DigestValue>Hm2VQfxicgnBtep+5WDRl4lLLVs=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te+BCNASReM8zSBTNkBAjZ9O3mc=</DigestValue>
      </Reference>
      <Reference URI="/word/styles.xml?ContentType=application/vnd.openxmlformats-officedocument.wordprocessingml.styles+xml">
        <DigestMethod Algorithm="http://www.w3.org/2000/09/xmldsig#sha1"/>
        <DigestValue>XnWTe2soQ5/oQoHFPlsi7Q1VdD4=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Jv9y5olITUXaiRMLzlT6X+MnFwI=</DigestValue>
      </Reference>
    </Manifest>
    <SignatureProperties>
      <SignatureProperty Id="idSignatureTime" Target="#idPackageSignature">
        <mdssi:SignatureTime>
          <mdssi:Format>YYYY-MM-DDThh:mm:ssTZD</mdssi:Format>
          <mdssi:Value>2022-02-08T06:13:13Z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_xmlsignatures/sig2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rvPMtxDvmfHzSUYkkv+G515Jcxw=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</SignatureValue>
  <KeyInfo>
    <X509Data>
      <X509Certificate>MIIFmzCCA4MCFGmuXN4bNSDagNvjEsKHZo/19nwsMA0GCSqGSIb3DQEBCwUAMIGQ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=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12"/>
            <mdssi:RelationshipReference SourceId="rId2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0"/>
            <mdssi:RelationshipReference SourceId="rId4"/>
            <mdssi:RelationshipReference SourceId="rId9"/>
            <mdssi:RelationshipReference SourceId="rId312441216"/>
            <mdssi:RelationshipReference SourceId="rId545544677"/>
            <mdssi:RelationshipReference SourceId="rId434148700"/>
          </Transform>
          <Transform Algorithm="http://www.w3.org/TR/2001/REC-xml-c14n-20010315"/>
        </Transforms>
        <DigestMethod Algorithm="http://www.w3.org/2000/09/xmldsig#sha1"/>
        <DigestValue>qar7vthyC98KObiVj3eBit/y/F8=</DigestValue>
      </Reference>
      <Reference URI="/word/../customXml/item1.xml?ContentType=application/xml">
        <DigestMethod Algorithm="http://www.w3.org/2000/09/xmldsig#sha1"/>
        <DigestValue>2jmj7l5rSw0yVb/vlWAYkK/YBwk=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+P6cLYD95g1YKmqHtQPUqK2NZ7w=</DigestValue>
      </Reference>
      <Reference URI="/word/endnotes.xml?ContentType=application/vnd.openxmlformats-officedocument.wordprocessingml.endnotes+xml">
        <DigestMethod Algorithm="http://www.w3.org/2000/09/xmldsig#sha1"/>
        <DigestValue>DFj1lbEwkEal9qoPW8hTLbKfLhU=</DigestValue>
      </Reference>
      <Reference URI="/word/fontTable.xml?ContentType=application/vnd.openxmlformats-officedocument.wordprocessingml.fontTable+xml">
        <DigestMethod Algorithm="http://www.w3.org/2000/09/xmldsig#sha1"/>
        <DigestValue>WC611lGfq8U/DQVgKokNc3WTXGw=</DigestValue>
      </Reference>
      <Reference URI="/word/footer1.xml?ContentType=application/vnd.openxmlformats-officedocument.wordprocessingml.footer+xml">
        <DigestMethod Algorithm="http://www.w3.org/2000/09/xmldsig#sha1"/>
        <DigestValue>+MgDNgU8bEWP75GL9CRcV1X1Brg=</DigestValue>
      </Reference>
      <Reference URI="/word/footnotes.xml?ContentType=application/vnd.openxmlformats-officedocument.wordprocessingml.footnotes+xml">
        <DigestMethod Algorithm="http://www.w3.org/2000/09/xmldsig#sha1"/>
        <DigestValue>5jEFnfJ5C25k6BbjhVGaLcZP5ac=</DigestValue>
      </Reference>
      <Reference URI="/word/media/image1.jpeg?ContentType=image/jpeg">
        <DigestMethod Algorithm="http://www.w3.org/2000/09/xmldsig#sha1"/>
        <DigestValue>lChnhTQMGzyn0owiSB5FImY3Bes=</DigestValue>
      </Reference>
      <Reference URI="/word/media/image2.jpeg?ContentType=image/jpeg">
        <DigestMethod Algorithm="http://www.w3.org/2000/09/xmldsig#sha1"/>
        <DigestValue>Xlh5rQJgCk3a1NQ0vTUMun7lOuU=</DigestValue>
      </Reference>
      <Reference URI="/word/numbering.xml?ContentType=application/vnd.openxmlformats-officedocument.wordprocessingml.numbering+xml">
        <DigestMethod Algorithm="http://www.w3.org/2000/09/xmldsig#sha1"/>
        <DigestValue>rFE40COlswBeVLH0ldpjjbkzmvs=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te+BCNASReM8zSBTNkBAjZ9O3mc=</DigestValue>
      </Reference>
      <Reference URI="/word/styles.xml?ContentType=application/vnd.openxmlformats-officedocument.wordprocessingml.styles+xml">
        <DigestMethod Algorithm="http://www.w3.org/2000/09/xmldsig#sha1"/>
        <DigestValue>sH3TcNc9n6nGPTvo8LLHp0bHhL8=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Jv9y5olITUXaiRMLzlT6X+MnFwI=</DigestValue>
      </Reference>
    </Manifest>
    <SignatureProperties>
      <SignatureProperty Id="idSignatureTime" Target="#idPackageSignature">
        <mdssi:SignatureTime>
          <mdssi:Format>YYYY-MM-DDThh:mm:ssTZD</mdssi:Format>
          <mdssi:Value>2022-03-11T08:13:04Z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68A601-80AD-4577-877C-F92E59D192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943</TotalTime>
  <Pages>16</Pages>
  <Words>4259</Words>
  <Characters>24278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28481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жасмин</dc:creator>
  <cp:keywords/>
  <dc:description/>
  <cp:lastModifiedBy>МБДОУ 41</cp:lastModifiedBy>
  <cp:revision>123</cp:revision>
  <cp:lastPrinted>2020-11-05T10:09:00Z</cp:lastPrinted>
  <dcterms:created xsi:type="dcterms:W3CDTF">2018-03-21T12:17:00Z</dcterms:created>
  <dcterms:modified xsi:type="dcterms:W3CDTF">2021-12-30T13:37:00Z</dcterms:modified>
</cp:coreProperties>
</file>